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09808" w14:textId="77777777" w:rsidR="00CD685F" w:rsidRDefault="00CD685F" w:rsidP="001F5718">
      <w:pPr>
        <w:rPr>
          <w:rFonts w:ascii="Calibri" w:hAnsi="Calibri" w:cs="Calibri"/>
          <w:b/>
          <w:sz w:val="20"/>
        </w:rPr>
      </w:pPr>
    </w:p>
    <w:p w14:paraId="53CA31A7" w14:textId="0EE69AE2" w:rsidR="001F5718" w:rsidRDefault="001F5718" w:rsidP="001F5718">
      <w:pPr>
        <w:rPr>
          <w:rFonts w:ascii="Calibri" w:hAnsi="Calibri" w:cs="Calibri"/>
          <w:b/>
          <w:sz w:val="20"/>
        </w:rPr>
      </w:pPr>
      <w:r w:rsidRPr="00435B90">
        <w:rPr>
          <w:rFonts w:ascii="Calibri" w:hAnsi="Calibri" w:cs="Calibri"/>
          <w:b/>
          <w:sz w:val="20"/>
        </w:rPr>
        <w:t>Załącznik nr 1.</w:t>
      </w:r>
      <w:r>
        <w:rPr>
          <w:rFonts w:ascii="Calibri" w:hAnsi="Calibri" w:cs="Calibri"/>
          <w:b/>
          <w:sz w:val="20"/>
        </w:rPr>
        <w:t xml:space="preserve">9 </w:t>
      </w:r>
      <w:r w:rsidRPr="00435B90">
        <w:rPr>
          <w:rFonts w:ascii="Calibri" w:hAnsi="Calibri" w:cs="Calibri"/>
          <w:b/>
          <w:sz w:val="20"/>
        </w:rPr>
        <w:t xml:space="preserve">do SWZ </w:t>
      </w:r>
      <w:r>
        <w:rPr>
          <w:rFonts w:ascii="Calibri" w:hAnsi="Calibri" w:cs="Calibri"/>
          <w:b/>
          <w:sz w:val="20"/>
        </w:rPr>
        <w:t>–</w:t>
      </w:r>
      <w:r w:rsidRPr="00435B90">
        <w:rPr>
          <w:rFonts w:ascii="Calibri" w:hAnsi="Calibri" w:cs="Calibri"/>
          <w:b/>
          <w:sz w:val="20"/>
        </w:rPr>
        <w:t xml:space="preserve"> </w:t>
      </w:r>
      <w:r>
        <w:rPr>
          <w:rFonts w:ascii="Calibri" w:hAnsi="Calibri" w:cs="Calibri"/>
          <w:b/>
          <w:sz w:val="20"/>
        </w:rPr>
        <w:t>Oświadczenie o dokonanej wizji lokalnej dotyczącej inwestycji</w:t>
      </w:r>
    </w:p>
    <w:p w14:paraId="0EDFB813" w14:textId="77777777" w:rsidR="001F5718" w:rsidRDefault="001F5718" w:rsidP="001F5718">
      <w:pPr>
        <w:rPr>
          <w:rFonts w:ascii="Calibri" w:hAnsi="Calibri" w:cs="Calibri"/>
          <w:b/>
          <w:sz w:val="20"/>
        </w:rPr>
      </w:pPr>
    </w:p>
    <w:p w14:paraId="3723A68B" w14:textId="77777777" w:rsidR="001F5718" w:rsidRPr="00855208" w:rsidRDefault="001F5718" w:rsidP="001F5718">
      <w:pPr>
        <w:spacing w:after="80" w:line="240" w:lineRule="auto"/>
        <w:rPr>
          <w:rFonts w:ascii="Calibri" w:eastAsia="Verdana" w:hAnsi="Calibri" w:cs="Verdana"/>
          <w:szCs w:val="22"/>
        </w:rPr>
      </w:pPr>
    </w:p>
    <w:p w14:paraId="6DB8E1E2" w14:textId="77777777" w:rsidR="001F5718" w:rsidRPr="00855208" w:rsidRDefault="001F5718" w:rsidP="001F5718">
      <w:pPr>
        <w:spacing w:after="80" w:line="240" w:lineRule="auto"/>
        <w:rPr>
          <w:rFonts w:ascii="Calibri" w:eastAsia="Verdana" w:hAnsi="Calibri" w:cs="Verdana"/>
          <w:szCs w:val="22"/>
        </w:rPr>
      </w:pPr>
    </w:p>
    <w:tbl>
      <w:tblPr>
        <w:tblStyle w:val="Tabela-Siatka"/>
        <w:tblW w:w="0" w:type="auto"/>
        <w:tblInd w:w="-142" w:type="dxa"/>
        <w:tblLook w:val="04A0" w:firstRow="1" w:lastRow="0" w:firstColumn="1" w:lastColumn="0" w:noHBand="0" w:noVBand="1"/>
      </w:tblPr>
      <w:tblGrid>
        <w:gridCol w:w="3965"/>
        <w:gridCol w:w="850"/>
        <w:gridCol w:w="4134"/>
      </w:tblGrid>
      <w:tr w:rsidR="001F5718" w:rsidRPr="00855208" w14:paraId="45854DA2" w14:textId="77777777" w:rsidTr="00AE7164">
        <w:trPr>
          <w:trHeight w:val="1820"/>
        </w:trPr>
        <w:tc>
          <w:tcPr>
            <w:tcW w:w="3965" w:type="dxa"/>
            <w:tcBorders>
              <w:right w:val="single" w:sz="4" w:space="0" w:color="auto"/>
            </w:tcBorders>
          </w:tcPr>
          <w:p w14:paraId="68BE8E90" w14:textId="77777777" w:rsidR="001F5718" w:rsidRPr="00855208" w:rsidRDefault="001F5718" w:rsidP="00AE7164">
            <w:pPr>
              <w:spacing w:line="240" w:lineRule="auto"/>
              <w:ind w:right="28"/>
              <w:rPr>
                <w:rFonts w:ascii="Calibri" w:eastAsia="Calibri" w:hAnsi="Calibri" w:cs="Verdana"/>
                <w:b/>
                <w:i/>
                <w:iCs/>
                <w:u w:val="single"/>
              </w:rPr>
            </w:pPr>
            <w:r w:rsidRPr="00855208">
              <w:rPr>
                <w:rFonts w:ascii="Calibri" w:eastAsia="Calibri" w:hAnsi="Calibri" w:cs="Verdana"/>
                <w:b/>
                <w:i/>
                <w:iCs/>
                <w:u w:val="single"/>
              </w:rPr>
              <w:t>Wykonawca</w:t>
            </w:r>
          </w:p>
          <w:p w14:paraId="71702711" w14:textId="77777777" w:rsidR="001F5718" w:rsidRPr="00855208" w:rsidRDefault="001F5718" w:rsidP="00AE7164">
            <w:pPr>
              <w:spacing w:line="240" w:lineRule="auto"/>
              <w:ind w:right="28"/>
              <w:rPr>
                <w:rFonts w:ascii="Calibri" w:eastAsia="Calibri" w:hAnsi="Calibri" w:cs="Verdana"/>
              </w:rPr>
            </w:pPr>
          </w:p>
          <w:p w14:paraId="7697A192" w14:textId="77777777" w:rsidR="001F5718" w:rsidRPr="00855208" w:rsidRDefault="001F5718" w:rsidP="00AE7164">
            <w:pPr>
              <w:spacing w:line="240" w:lineRule="auto"/>
              <w:ind w:right="28"/>
              <w:jc w:val="center"/>
              <w:rPr>
                <w:rFonts w:ascii="Calibri" w:eastAsia="Calibri" w:hAnsi="Calibri" w:cs="Verdana"/>
              </w:rPr>
            </w:pPr>
            <w:r w:rsidRPr="00855208">
              <w:rPr>
                <w:rFonts w:ascii="Calibri" w:eastAsia="Calibri" w:hAnsi="Calibri" w:cs="Verdana"/>
              </w:rPr>
              <w:t>…………………………………………………</w:t>
            </w:r>
          </w:p>
          <w:p w14:paraId="321E5B8C" w14:textId="77777777" w:rsidR="001F5718" w:rsidRPr="00855208" w:rsidRDefault="001F5718" w:rsidP="00AE7164">
            <w:pPr>
              <w:spacing w:line="240" w:lineRule="auto"/>
              <w:ind w:right="28"/>
              <w:jc w:val="center"/>
              <w:rPr>
                <w:rFonts w:ascii="Calibri" w:eastAsia="Calibri" w:hAnsi="Calibri" w:cs="Verdana"/>
              </w:rPr>
            </w:pPr>
            <w:r w:rsidRPr="00855208">
              <w:rPr>
                <w:rFonts w:ascii="Calibri" w:eastAsia="Calibri" w:hAnsi="Calibri" w:cs="Verdana"/>
              </w:rPr>
              <w:t>……………………………………………….</w:t>
            </w:r>
          </w:p>
          <w:p w14:paraId="51AAC6ED" w14:textId="77777777" w:rsidR="001F5718" w:rsidRPr="00855208" w:rsidRDefault="001F5718" w:rsidP="00AE7164">
            <w:pPr>
              <w:spacing w:line="240" w:lineRule="auto"/>
              <w:ind w:right="28"/>
              <w:jc w:val="center"/>
              <w:rPr>
                <w:rFonts w:ascii="Calibri" w:eastAsia="Calibri" w:hAnsi="Calibri" w:cs="Verdana"/>
                <w:i/>
              </w:rPr>
            </w:pPr>
            <w:r w:rsidRPr="00855208">
              <w:rPr>
                <w:rFonts w:ascii="Calibri" w:eastAsia="Calibri" w:hAnsi="Calibri" w:cs="Verdana"/>
                <w:i/>
              </w:rPr>
              <w:t>Nazwa i adres</w:t>
            </w:r>
          </w:p>
          <w:p w14:paraId="1F9E4D5D" w14:textId="77777777" w:rsidR="001F5718" w:rsidRPr="00855208" w:rsidRDefault="001F5718" w:rsidP="00AE7164">
            <w:pPr>
              <w:spacing w:line="240" w:lineRule="auto"/>
              <w:ind w:right="28"/>
              <w:rPr>
                <w:rFonts w:ascii="Calibri" w:eastAsia="Calibri" w:hAnsi="Calibri" w:cs="Verdana"/>
              </w:rPr>
            </w:pPr>
          </w:p>
        </w:tc>
        <w:tc>
          <w:tcPr>
            <w:tcW w:w="850" w:type="dxa"/>
            <w:tcBorders>
              <w:top w:val="nil"/>
              <w:left w:val="single" w:sz="4" w:space="0" w:color="auto"/>
              <w:bottom w:val="nil"/>
              <w:right w:val="single" w:sz="4" w:space="0" w:color="auto"/>
            </w:tcBorders>
          </w:tcPr>
          <w:p w14:paraId="170AA568" w14:textId="77777777" w:rsidR="001F5718" w:rsidRPr="00855208" w:rsidRDefault="001F5718" w:rsidP="00AE7164">
            <w:pPr>
              <w:spacing w:line="360" w:lineRule="auto"/>
              <w:rPr>
                <w:rFonts w:ascii="Calibri" w:hAnsi="Calibri" w:cs="Verdana"/>
                <w:b/>
                <w:i/>
                <w:iCs/>
                <w:u w:val="single"/>
              </w:rPr>
            </w:pPr>
          </w:p>
        </w:tc>
        <w:tc>
          <w:tcPr>
            <w:tcW w:w="4134" w:type="dxa"/>
            <w:tcBorders>
              <w:left w:val="single" w:sz="4" w:space="0" w:color="auto"/>
            </w:tcBorders>
          </w:tcPr>
          <w:p w14:paraId="0E78383D" w14:textId="77777777" w:rsidR="001F5718" w:rsidRPr="00855208" w:rsidRDefault="001F5718" w:rsidP="00AE7164">
            <w:pPr>
              <w:spacing w:line="360" w:lineRule="auto"/>
              <w:rPr>
                <w:rFonts w:ascii="Calibri" w:hAnsi="Calibri" w:cs="Verdana"/>
                <w:b/>
                <w:i/>
                <w:iCs/>
                <w:u w:val="single"/>
              </w:rPr>
            </w:pPr>
            <w:r w:rsidRPr="00855208">
              <w:rPr>
                <w:rFonts w:ascii="Calibri" w:hAnsi="Calibri" w:cs="Verdana"/>
                <w:b/>
                <w:i/>
                <w:iCs/>
                <w:u w:val="single"/>
              </w:rPr>
              <w:t xml:space="preserve">Zamawiający </w:t>
            </w:r>
          </w:p>
          <w:p w14:paraId="35122B24" w14:textId="77777777" w:rsidR="001F5718" w:rsidRPr="00855208" w:rsidRDefault="001F5718" w:rsidP="00AE7164">
            <w:pPr>
              <w:spacing w:before="120" w:after="120" w:line="240" w:lineRule="auto"/>
              <w:contextualSpacing/>
              <w:jc w:val="center"/>
              <w:rPr>
                <w:rFonts w:ascii="Calibri" w:eastAsia="Calibri" w:hAnsi="Calibri" w:cs="Verdana"/>
                <w:b/>
              </w:rPr>
            </w:pPr>
            <w:r w:rsidRPr="00855208">
              <w:rPr>
                <w:rFonts w:ascii="Calibri" w:eastAsia="Calibri" w:hAnsi="Calibri" w:cs="Verdana"/>
                <w:b/>
              </w:rPr>
              <w:t>PGE Dystrybucja S.A.</w:t>
            </w:r>
          </w:p>
          <w:p w14:paraId="150DD9A6" w14:textId="77777777" w:rsidR="001F5718" w:rsidRPr="00855208" w:rsidRDefault="001F5718" w:rsidP="00AE7164">
            <w:pPr>
              <w:spacing w:before="120" w:after="120" w:line="240" w:lineRule="auto"/>
              <w:contextualSpacing/>
              <w:jc w:val="center"/>
              <w:rPr>
                <w:rFonts w:ascii="Calibri" w:eastAsia="Calibri" w:hAnsi="Calibri" w:cs="Verdana"/>
              </w:rPr>
            </w:pPr>
            <w:r w:rsidRPr="00855208">
              <w:rPr>
                <w:rFonts w:ascii="Calibri" w:eastAsia="Calibri" w:hAnsi="Calibri" w:cs="Verdana"/>
              </w:rPr>
              <w:t>w imieniu i na rzecz której działa:</w:t>
            </w:r>
          </w:p>
          <w:p w14:paraId="4F63796A" w14:textId="77777777" w:rsidR="001F5718" w:rsidRPr="00855208" w:rsidRDefault="001F5718" w:rsidP="00AE7164">
            <w:pPr>
              <w:spacing w:before="120" w:after="120" w:line="240" w:lineRule="auto"/>
              <w:contextualSpacing/>
              <w:jc w:val="center"/>
              <w:rPr>
                <w:rFonts w:ascii="Calibri" w:eastAsia="Calibri" w:hAnsi="Calibri" w:cs="Verdana"/>
                <w:b/>
              </w:rPr>
            </w:pPr>
            <w:r w:rsidRPr="00855208">
              <w:rPr>
                <w:rFonts w:ascii="Calibri" w:eastAsia="Calibri" w:hAnsi="Calibri" w:cs="Verdana"/>
                <w:b/>
              </w:rPr>
              <w:t>PGE Dystrybucja S.A. Oddział Warszawa</w:t>
            </w:r>
          </w:p>
          <w:p w14:paraId="3635B59E" w14:textId="77777777" w:rsidR="001F5718" w:rsidRPr="00855208" w:rsidRDefault="001F5718" w:rsidP="00AE7164">
            <w:pPr>
              <w:spacing w:line="360" w:lineRule="auto"/>
              <w:jc w:val="center"/>
              <w:rPr>
                <w:rFonts w:ascii="Calibri" w:hAnsi="Calibri" w:cs="Verdana"/>
                <w:i/>
                <w:iCs/>
              </w:rPr>
            </w:pPr>
            <w:r w:rsidRPr="00855208">
              <w:rPr>
                <w:rFonts w:ascii="Calibri" w:eastAsia="Calibri" w:hAnsi="Calibri" w:cs="Verdana"/>
                <w:color w:val="000000"/>
              </w:rPr>
              <w:t xml:space="preserve">ul. Marsa 95, 04-470 Warszawa </w:t>
            </w:r>
          </w:p>
        </w:tc>
      </w:tr>
    </w:tbl>
    <w:p w14:paraId="26001486" w14:textId="77777777" w:rsidR="001F5718" w:rsidRDefault="001F5718" w:rsidP="001F5718">
      <w:pPr>
        <w:spacing w:after="80" w:line="240" w:lineRule="auto"/>
        <w:rPr>
          <w:rFonts w:ascii="Calibri" w:eastAsia="Verdana" w:hAnsi="Calibri" w:cs="Verdana"/>
          <w:szCs w:val="22"/>
        </w:rPr>
      </w:pPr>
    </w:p>
    <w:p w14:paraId="6C2015E5" w14:textId="77777777" w:rsidR="001F5718" w:rsidRDefault="001F5718" w:rsidP="001F5718">
      <w:pPr>
        <w:spacing w:after="80" w:line="240" w:lineRule="auto"/>
        <w:rPr>
          <w:rFonts w:ascii="Calibri" w:eastAsia="Verdana" w:hAnsi="Calibri" w:cs="Verdana"/>
          <w:szCs w:val="22"/>
        </w:rPr>
      </w:pPr>
    </w:p>
    <w:p w14:paraId="25F4DB65" w14:textId="77777777" w:rsidR="001F5718" w:rsidRDefault="001F5718" w:rsidP="001F5718">
      <w:pPr>
        <w:spacing w:after="80" w:line="240" w:lineRule="auto"/>
        <w:rPr>
          <w:rFonts w:ascii="Calibri" w:eastAsia="Verdana" w:hAnsi="Calibri" w:cs="Verdana"/>
          <w:szCs w:val="22"/>
        </w:rPr>
      </w:pPr>
    </w:p>
    <w:p w14:paraId="3D916611" w14:textId="77777777" w:rsidR="001F5718" w:rsidRDefault="001F5718" w:rsidP="001F5718">
      <w:pPr>
        <w:spacing w:after="80" w:line="240" w:lineRule="auto"/>
        <w:rPr>
          <w:rFonts w:ascii="Calibri" w:eastAsia="Verdana" w:hAnsi="Calibri" w:cs="Verdana"/>
          <w:szCs w:val="22"/>
        </w:rPr>
      </w:pPr>
    </w:p>
    <w:p w14:paraId="0E0572BF" w14:textId="77777777" w:rsidR="001F5718" w:rsidRDefault="001F5718" w:rsidP="001F5718">
      <w:pPr>
        <w:spacing w:after="80" w:line="240" w:lineRule="auto"/>
        <w:rPr>
          <w:rFonts w:ascii="Calibri" w:eastAsia="Verdana" w:hAnsi="Calibri" w:cs="Verdana"/>
          <w:szCs w:val="22"/>
        </w:rPr>
      </w:pPr>
    </w:p>
    <w:p w14:paraId="020FB154" w14:textId="77777777" w:rsidR="001F5718" w:rsidRDefault="001F5718" w:rsidP="001F5718">
      <w:pPr>
        <w:spacing w:after="80" w:line="240" w:lineRule="auto"/>
        <w:rPr>
          <w:rFonts w:ascii="Calibri" w:eastAsia="Verdana" w:hAnsi="Calibri" w:cs="Verdana"/>
          <w:szCs w:val="22"/>
        </w:rPr>
      </w:pPr>
    </w:p>
    <w:p w14:paraId="2F128FE0" w14:textId="77777777" w:rsidR="001F5718" w:rsidRPr="00855208" w:rsidRDefault="001F5718" w:rsidP="001F5718">
      <w:pPr>
        <w:spacing w:after="80" w:line="240" w:lineRule="auto"/>
        <w:rPr>
          <w:rFonts w:ascii="Calibri" w:eastAsia="Verdana" w:hAnsi="Calibri" w:cs="Verdana"/>
          <w:szCs w:val="22"/>
        </w:rPr>
      </w:pPr>
    </w:p>
    <w:p w14:paraId="76264C3B" w14:textId="22AF282D" w:rsidR="001F5718" w:rsidRPr="00855208" w:rsidRDefault="001F5718" w:rsidP="001F5718">
      <w:pPr>
        <w:spacing w:after="80" w:line="240" w:lineRule="auto"/>
        <w:jc w:val="center"/>
        <w:rPr>
          <w:rFonts w:ascii="Calibri" w:eastAsia="Verdana" w:hAnsi="Calibri" w:cs="Verdana"/>
          <w:b/>
          <w:szCs w:val="22"/>
        </w:rPr>
      </w:pPr>
      <w:r>
        <w:rPr>
          <w:rFonts w:ascii="Calibri" w:eastAsia="Verdana" w:hAnsi="Calibri" w:cs="Verdana"/>
          <w:b/>
          <w:szCs w:val="22"/>
        </w:rPr>
        <w:t>OŚWIADCZENIE O DOKONANEJ WIZJI LOKALNEJ DOTYCZĄCEJ INWESTYCJI</w:t>
      </w:r>
    </w:p>
    <w:p w14:paraId="36476BB2" w14:textId="77777777" w:rsidR="001F5718" w:rsidRPr="00855208" w:rsidRDefault="001F5718" w:rsidP="001F5718">
      <w:pPr>
        <w:spacing w:after="80" w:line="240" w:lineRule="auto"/>
        <w:rPr>
          <w:rFonts w:ascii="Calibri" w:eastAsia="Verdana" w:hAnsi="Calibri" w:cs="Verdana"/>
          <w:szCs w:val="22"/>
        </w:rPr>
      </w:pPr>
    </w:p>
    <w:p w14:paraId="1BCFE884" w14:textId="4EEF4082" w:rsidR="00CD685F" w:rsidRDefault="001F5718" w:rsidP="00CD685F">
      <w:pPr>
        <w:spacing w:after="120" w:line="240" w:lineRule="auto"/>
        <w:rPr>
          <w:rFonts w:ascii="Calibri" w:eastAsia="Verdana" w:hAnsi="Calibri" w:cs="Verdana"/>
          <w:szCs w:val="22"/>
        </w:rPr>
      </w:pPr>
      <w:r w:rsidRPr="00855208">
        <w:rPr>
          <w:rFonts w:ascii="Calibri" w:eastAsia="Verdana" w:hAnsi="Calibri" w:cs="Verdana"/>
          <w:szCs w:val="22"/>
        </w:rPr>
        <w:t xml:space="preserve">Składając Ofertę w postępowaniu zakupowym nr </w:t>
      </w:r>
      <w:r>
        <w:rPr>
          <w:rFonts w:ascii="Calibri" w:eastAsia="Verdana" w:hAnsi="Calibri" w:cs="Verdana"/>
          <w:szCs w:val="22"/>
        </w:rPr>
        <w:t>………………………………………………….….….</w:t>
      </w:r>
      <w:r w:rsidRPr="00855208">
        <w:rPr>
          <w:rFonts w:ascii="Calibri" w:eastAsia="Verdana" w:hAnsi="Calibri" w:cs="Verdana"/>
          <w:szCs w:val="22"/>
        </w:rPr>
        <w:t xml:space="preserve"> prowadzonym w trybie przetargu nieograniczonego pn.: </w:t>
      </w:r>
    </w:p>
    <w:p w14:paraId="21B5DA1F" w14:textId="77777777" w:rsidR="00CD685F" w:rsidRDefault="00CD685F" w:rsidP="00CD685F">
      <w:pPr>
        <w:spacing w:after="120" w:line="240" w:lineRule="auto"/>
        <w:rPr>
          <w:rFonts w:ascii="Calibri" w:eastAsia="Verdana" w:hAnsi="Calibri" w:cs="Verdana"/>
          <w:szCs w:val="22"/>
        </w:rPr>
      </w:pPr>
    </w:p>
    <w:p w14:paraId="57327CF6" w14:textId="77777777" w:rsidR="00CD685F" w:rsidRDefault="00CD685F" w:rsidP="00CD685F">
      <w:pPr>
        <w:spacing w:after="120" w:line="240" w:lineRule="auto"/>
        <w:rPr>
          <w:rFonts w:ascii="Calibri" w:eastAsia="Verdana" w:hAnsi="Calibri" w:cs="Verdana"/>
          <w:b/>
          <w:szCs w:val="22"/>
        </w:rPr>
      </w:pPr>
      <w:r w:rsidRPr="00CD685F">
        <w:rPr>
          <w:rFonts w:ascii="Calibri" w:eastAsia="Verdana" w:hAnsi="Calibri" w:cs="Verdana"/>
          <w:b/>
          <w:szCs w:val="22"/>
        </w:rPr>
        <w:t>Zadanie nr 1 –  Zambski Kościelne Letnisko gm. Obryte  (11-0560 Zambski Kościelne OB.1, OB.2)</w:t>
      </w:r>
    </w:p>
    <w:p w14:paraId="796220DD" w14:textId="77777777" w:rsidR="00CD685F" w:rsidRDefault="00CD685F" w:rsidP="00CD685F">
      <w:pPr>
        <w:spacing w:after="120" w:line="240" w:lineRule="auto"/>
        <w:rPr>
          <w:rFonts w:ascii="Calibri" w:eastAsia="Verdana" w:hAnsi="Calibri" w:cs="Verdana"/>
          <w:b/>
          <w:szCs w:val="22"/>
        </w:rPr>
      </w:pPr>
    </w:p>
    <w:p w14:paraId="6CFB53AB" w14:textId="029DA314" w:rsidR="001F5718" w:rsidRPr="00855208" w:rsidRDefault="001F5718" w:rsidP="00CD685F">
      <w:pPr>
        <w:spacing w:after="120" w:line="240" w:lineRule="auto"/>
        <w:rPr>
          <w:rFonts w:ascii="Calibri" w:eastAsia="Verdana" w:hAnsi="Calibri" w:cs="Verdana"/>
          <w:szCs w:val="22"/>
        </w:rPr>
      </w:pPr>
      <w:r>
        <w:rPr>
          <w:rFonts w:ascii="Calibri" w:eastAsia="Verdana" w:hAnsi="Calibri" w:cs="Verdana"/>
          <w:b/>
          <w:szCs w:val="22"/>
        </w:rPr>
        <w:t>oświadczam</w:t>
      </w:r>
      <w:r w:rsidRPr="00855208">
        <w:rPr>
          <w:rFonts w:ascii="Calibri" w:eastAsia="Verdana" w:hAnsi="Calibri" w:cs="Verdana"/>
          <w:bCs/>
          <w:szCs w:val="22"/>
        </w:rPr>
        <w:t>, że zapoznałem się z planowaną lokalizacją sieci w terenie (wizja lokalna), warunkami terenowymi, uwarunkowaniami zagospodarowania (tereny zamknięte, tereny prywatne, kategoria dróg, administracja, gminy, starostwa, itp.).</w:t>
      </w:r>
    </w:p>
    <w:p w14:paraId="00C5B652" w14:textId="77777777" w:rsidR="001F5718" w:rsidRPr="00855208" w:rsidRDefault="001F5718" w:rsidP="001F5718">
      <w:pPr>
        <w:spacing w:after="120" w:line="240" w:lineRule="auto"/>
        <w:rPr>
          <w:rFonts w:ascii="Calibri" w:eastAsia="Verdana" w:hAnsi="Calibri" w:cs="Verdana"/>
          <w:sz w:val="16"/>
          <w:szCs w:val="16"/>
        </w:rPr>
      </w:pPr>
    </w:p>
    <w:p w14:paraId="3BF00A2F" w14:textId="77777777" w:rsidR="001F5718" w:rsidRDefault="001F5718" w:rsidP="001F5718">
      <w:pPr>
        <w:spacing w:after="80" w:line="240" w:lineRule="exact"/>
        <w:ind w:left="4690" w:right="-993" w:firstLine="708"/>
        <w:rPr>
          <w:rFonts w:ascii="Calibri" w:eastAsia="Verdana" w:hAnsi="Calibri" w:cs="Verdana"/>
          <w:i/>
          <w:szCs w:val="22"/>
        </w:rPr>
      </w:pPr>
    </w:p>
    <w:p w14:paraId="02C36EDE" w14:textId="77777777" w:rsidR="001F5718" w:rsidRDefault="001F5718" w:rsidP="001F5718">
      <w:pPr>
        <w:spacing w:after="80" w:line="240" w:lineRule="exact"/>
        <w:ind w:left="4690" w:right="-993" w:firstLine="708"/>
        <w:rPr>
          <w:rFonts w:ascii="Calibri" w:eastAsia="Verdana" w:hAnsi="Calibri" w:cs="Verdana"/>
          <w:i/>
          <w:szCs w:val="22"/>
        </w:rPr>
      </w:pPr>
    </w:p>
    <w:p w14:paraId="1E80E5A9" w14:textId="77777777" w:rsidR="001F5718" w:rsidRDefault="001F5718" w:rsidP="001F5718">
      <w:pPr>
        <w:spacing w:after="80" w:line="240" w:lineRule="exact"/>
        <w:ind w:left="4690" w:right="-993" w:firstLine="708"/>
        <w:rPr>
          <w:rFonts w:ascii="Calibri" w:eastAsia="Verdana" w:hAnsi="Calibri" w:cs="Verdana"/>
          <w:i/>
          <w:szCs w:val="22"/>
        </w:rPr>
      </w:pPr>
    </w:p>
    <w:p w14:paraId="51F741EA" w14:textId="77777777" w:rsidR="001F5718" w:rsidRDefault="001F5718" w:rsidP="001F5718">
      <w:pPr>
        <w:spacing w:after="80" w:line="240" w:lineRule="exact"/>
        <w:ind w:left="4690" w:right="-993" w:firstLine="708"/>
        <w:rPr>
          <w:rFonts w:ascii="Calibri" w:eastAsia="Verdana" w:hAnsi="Calibri" w:cs="Verdana"/>
          <w:i/>
          <w:szCs w:val="22"/>
        </w:rPr>
      </w:pPr>
    </w:p>
    <w:p w14:paraId="15A87D5C" w14:textId="77777777" w:rsidR="001F5718" w:rsidRPr="00855208" w:rsidRDefault="001F5718" w:rsidP="001F5718">
      <w:pPr>
        <w:spacing w:after="80" w:line="240" w:lineRule="exact"/>
        <w:ind w:left="4690" w:right="-993" w:firstLine="708"/>
        <w:rPr>
          <w:rFonts w:ascii="Calibri" w:eastAsia="Verdana" w:hAnsi="Calibri" w:cs="Verdana"/>
          <w:sz w:val="16"/>
          <w:szCs w:val="16"/>
        </w:rPr>
      </w:pPr>
      <w:r w:rsidRPr="00855208">
        <w:rPr>
          <w:rFonts w:ascii="Calibri" w:eastAsia="Verdana" w:hAnsi="Calibri" w:cs="Verdana"/>
          <w:szCs w:val="22"/>
        </w:rPr>
        <w:t xml:space="preserve">              </w:t>
      </w:r>
      <w:r w:rsidRPr="00855208">
        <w:rPr>
          <w:rFonts w:ascii="Calibri" w:eastAsia="Verdana" w:hAnsi="Calibri" w:cs="Verdana"/>
          <w:szCs w:val="22"/>
        </w:rPr>
        <w:tab/>
        <w:t xml:space="preserve">        </w:t>
      </w:r>
      <w:r w:rsidRPr="00855208">
        <w:rPr>
          <w:rFonts w:ascii="Calibri" w:eastAsia="Verdana" w:hAnsi="Calibri" w:cs="Verdana"/>
          <w:szCs w:val="22"/>
        </w:rPr>
        <w:tab/>
        <w:t xml:space="preserve"> </w:t>
      </w:r>
      <w:r w:rsidRPr="00855208">
        <w:rPr>
          <w:rFonts w:ascii="Calibri" w:eastAsia="Verdana" w:hAnsi="Calibri" w:cs="Verdana"/>
          <w:szCs w:val="22"/>
        </w:rPr>
        <w:tab/>
      </w:r>
      <w:r w:rsidRPr="00855208">
        <w:rPr>
          <w:rFonts w:ascii="Calibri" w:eastAsia="Verdana" w:hAnsi="Calibri" w:cs="Verdana"/>
          <w:szCs w:val="22"/>
        </w:rPr>
        <w:tab/>
      </w:r>
      <w:r w:rsidRPr="00855208">
        <w:rPr>
          <w:rFonts w:ascii="Calibri" w:eastAsia="Verdana" w:hAnsi="Calibri" w:cs="Verdana"/>
          <w:szCs w:val="22"/>
        </w:rPr>
        <w:tab/>
      </w:r>
      <w:r w:rsidRPr="00855208">
        <w:rPr>
          <w:rFonts w:ascii="Calibri" w:eastAsia="Verdana" w:hAnsi="Calibri" w:cs="Verdana"/>
          <w:szCs w:val="22"/>
        </w:rPr>
        <w:tab/>
      </w:r>
      <w:r w:rsidRPr="00855208">
        <w:rPr>
          <w:rFonts w:ascii="Calibri" w:eastAsia="Verdana" w:hAnsi="Calibri" w:cs="Verdana"/>
          <w:szCs w:val="22"/>
        </w:rPr>
        <w:tab/>
      </w:r>
      <w:r w:rsidRPr="00855208">
        <w:rPr>
          <w:rFonts w:ascii="Calibri" w:eastAsia="Verdana" w:hAnsi="Calibri" w:cs="Verdana"/>
          <w:szCs w:val="22"/>
        </w:rPr>
        <w:tab/>
        <w:t xml:space="preserve"> </w:t>
      </w:r>
      <w:r w:rsidRPr="00855208">
        <w:rPr>
          <w:rFonts w:ascii="Calibri" w:eastAsia="Verdana" w:hAnsi="Calibri" w:cs="Verdana"/>
          <w:sz w:val="16"/>
          <w:szCs w:val="16"/>
        </w:rPr>
        <w:t>........................................................................</w:t>
      </w:r>
    </w:p>
    <w:p w14:paraId="7BDDF39B" w14:textId="77777777" w:rsidR="001F5718" w:rsidRPr="00855208" w:rsidRDefault="001F5718" w:rsidP="001F5718">
      <w:pPr>
        <w:spacing w:after="80" w:line="240" w:lineRule="auto"/>
        <w:ind w:left="6946" w:right="68" w:hanging="1429"/>
        <w:jc w:val="center"/>
        <w:rPr>
          <w:rFonts w:ascii="Calibri" w:eastAsia="Verdana" w:hAnsi="Calibri" w:cs="Verdana"/>
          <w:i/>
          <w:sz w:val="16"/>
          <w:szCs w:val="16"/>
        </w:rPr>
      </w:pPr>
      <w:r w:rsidRPr="00855208">
        <w:rPr>
          <w:rFonts w:ascii="Calibri" w:eastAsia="Verdana" w:hAnsi="Calibri" w:cs="Verdana"/>
          <w:i/>
          <w:sz w:val="16"/>
          <w:szCs w:val="16"/>
        </w:rPr>
        <w:t>Data i podpisy osób uprawnionych do składania</w:t>
      </w:r>
    </w:p>
    <w:p w14:paraId="0CD78290" w14:textId="77777777" w:rsidR="001F5718" w:rsidRPr="00855208" w:rsidRDefault="001F5718" w:rsidP="001F5718">
      <w:pPr>
        <w:spacing w:after="80" w:line="240" w:lineRule="auto"/>
        <w:ind w:left="6946" w:right="68" w:hanging="1429"/>
        <w:jc w:val="center"/>
        <w:rPr>
          <w:rFonts w:ascii="Calibri" w:eastAsia="Verdana" w:hAnsi="Calibri" w:cs="Verdana"/>
          <w:i/>
          <w:sz w:val="16"/>
          <w:szCs w:val="16"/>
        </w:rPr>
      </w:pPr>
      <w:r w:rsidRPr="00855208">
        <w:rPr>
          <w:rFonts w:ascii="Calibri" w:eastAsia="Verdana" w:hAnsi="Calibri" w:cs="Verdana"/>
          <w:i/>
          <w:sz w:val="16"/>
          <w:szCs w:val="16"/>
        </w:rPr>
        <w:t>oświadczeń woli w imieniu Wykonawcy</w:t>
      </w:r>
    </w:p>
    <w:p w14:paraId="42B88E87" w14:textId="77777777" w:rsidR="001F5718" w:rsidRPr="00855208" w:rsidRDefault="001F5718" w:rsidP="001F5718">
      <w:pPr>
        <w:spacing w:after="80" w:line="240" w:lineRule="auto"/>
        <w:ind w:left="5954" w:right="68" w:hanging="556"/>
        <w:jc w:val="center"/>
        <w:rPr>
          <w:rFonts w:ascii="Calibri" w:eastAsia="Verdana" w:hAnsi="Calibri" w:cs="Verdana"/>
          <w:i/>
          <w:szCs w:val="22"/>
        </w:rPr>
      </w:pPr>
    </w:p>
    <w:p w14:paraId="3EC6905F" w14:textId="77777777" w:rsidR="001F5718" w:rsidRPr="003E327B" w:rsidRDefault="001F5718" w:rsidP="003E327B">
      <w:pPr>
        <w:spacing w:before="120" w:line="276" w:lineRule="auto"/>
        <w:outlineLvl w:val="0"/>
        <w:rPr>
          <w:rFonts w:asciiTheme="minorHAnsi" w:hAnsiTheme="minorHAnsi" w:cstheme="minorHAnsi"/>
          <w:sz w:val="20"/>
        </w:rPr>
      </w:pPr>
    </w:p>
    <w:sectPr w:rsidR="001F5718" w:rsidRPr="003E327B" w:rsidSect="00A8405F">
      <w:headerReference w:type="default" r:id="rId12"/>
      <w:footerReference w:type="default" r:id="rId13"/>
      <w:pgSz w:w="11906" w:h="16838"/>
      <w:pgMar w:top="568"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FC3D4" w14:textId="77777777" w:rsidR="00483F17" w:rsidRDefault="00483F17" w:rsidP="004A302B">
      <w:pPr>
        <w:spacing w:line="240" w:lineRule="auto"/>
      </w:pPr>
      <w:r>
        <w:separator/>
      </w:r>
    </w:p>
  </w:endnote>
  <w:endnote w:type="continuationSeparator" w:id="0">
    <w:p w14:paraId="23D988C2" w14:textId="77777777" w:rsidR="00483F17" w:rsidRDefault="00483F17"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AE7164" w:rsidRPr="00DD5C5D" w:rsidRDefault="00AE7164" w:rsidP="00DD5C5D">
    <w:pPr>
      <w:pStyle w:val="Nagwek"/>
      <w:jc w:val="center"/>
      <w:rPr>
        <w:rFonts w:ascii="Calibri" w:hAnsi="Calibri"/>
        <w:bCs/>
        <w:sz w:val="16"/>
        <w:szCs w:val="16"/>
      </w:rPr>
    </w:pPr>
  </w:p>
  <w:p w14:paraId="30522759" w14:textId="5A4224D4" w:rsidR="00AE7164" w:rsidRDefault="00AE7164"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2364AD">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2364AD">
      <w:rPr>
        <w:rFonts w:ascii="Calibri" w:hAnsi="Calibri"/>
        <w:bCs/>
        <w:noProof/>
        <w:sz w:val="16"/>
        <w:szCs w:val="16"/>
      </w:rPr>
      <w:t>19</w:t>
    </w:r>
    <w:r w:rsidRPr="00DD5C5D">
      <w:rPr>
        <w:rFonts w:ascii="Calibri" w:hAnsi="Calibri"/>
        <w:bCs/>
        <w:sz w:val="16"/>
        <w:szCs w:val="16"/>
      </w:rPr>
      <w:fldChar w:fldCharType="end"/>
    </w:r>
  </w:p>
  <w:p w14:paraId="3052275A" w14:textId="77777777" w:rsidR="00AE7164" w:rsidRDefault="00AE716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FD51B" w14:textId="77777777" w:rsidR="00483F17" w:rsidRDefault="00483F17" w:rsidP="004A302B">
      <w:pPr>
        <w:spacing w:line="240" w:lineRule="auto"/>
      </w:pPr>
      <w:r>
        <w:separator/>
      </w:r>
    </w:p>
  </w:footnote>
  <w:footnote w:type="continuationSeparator" w:id="0">
    <w:p w14:paraId="4D2838C0" w14:textId="77777777" w:rsidR="00483F17" w:rsidRDefault="00483F17"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AE7164" w:rsidRDefault="00AE7164"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AE7164" w:rsidRPr="00A31C7C" w:rsidRDefault="00AE7164"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9" name="Obraz 9"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AE7164" w:rsidRPr="000F58B6" w:rsidRDefault="00AE7164"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4D2622"/>
    <w:multiLevelType w:val="hybridMultilevel"/>
    <w:tmpl w:val="2A30D2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64151"/>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F380363"/>
    <w:multiLevelType w:val="hybridMultilevel"/>
    <w:tmpl w:val="2F42731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B13948"/>
    <w:multiLevelType w:val="hybridMultilevel"/>
    <w:tmpl w:val="8F4AAA6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64D920E6"/>
    <w:multiLevelType w:val="hybridMultilevel"/>
    <w:tmpl w:val="143A3666"/>
    <w:lvl w:ilvl="0" w:tplc="F0FEF712">
      <w:start w:val="1"/>
      <w:numFmt w:val="decimal"/>
      <w:lvlText w:val="%1)"/>
      <w:lvlJc w:val="left"/>
      <w:pPr>
        <w:ind w:left="720" w:hanging="360"/>
      </w:pPr>
      <w:rPr>
        <w:rFonts w:ascii="Arial" w:hAnsi="Arial" w:cs="Times New Roman" w:hint="default"/>
        <w:b w:val="0"/>
        <w:i w:val="0"/>
        <w:sz w:val="22"/>
      </w:rPr>
    </w:lvl>
    <w:lvl w:ilvl="1" w:tplc="03F08B78">
      <w:start w:val="1"/>
      <w:numFmt w:val="lowerLetter"/>
      <w:lvlText w:val="%2."/>
      <w:lvlJc w:val="left"/>
      <w:pPr>
        <w:snapToGrid w:val="0"/>
        <w:ind w:left="1440" w:hanging="36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tplc="2E802A10">
      <w:start w:val="1"/>
      <w:numFmt w:val="bullet"/>
      <w:lvlText w:val=""/>
      <w:lvlJc w:val="left"/>
      <w:pPr>
        <w:ind w:left="2160" w:hanging="180"/>
      </w:pPr>
      <w:rPr>
        <w:rFonts w:ascii="Symbol" w:hAnsi="Symbol"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6A5D412C"/>
    <w:multiLevelType w:val="hybridMultilevel"/>
    <w:tmpl w:val="43E29ED4"/>
    <w:lvl w:ilvl="0" w:tplc="A7E216F4">
      <w:start w:val="1"/>
      <w:numFmt w:val="decimal"/>
      <w:lvlText w:val="%1)"/>
      <w:lvlJc w:val="left"/>
      <w:pPr>
        <w:ind w:left="720" w:hanging="360"/>
      </w:pPr>
      <w:rPr>
        <w:rFonts w:ascii="Arial" w:hAnsi="Arial" w:cs="Times New Roman" w:hint="default"/>
        <w:b w:val="0"/>
        <w:i w:val="0"/>
        <w:sz w:val="18"/>
        <w:szCs w:val="18"/>
      </w:rPr>
    </w:lvl>
    <w:lvl w:ilvl="1" w:tplc="03F08B78">
      <w:start w:val="1"/>
      <w:numFmt w:val="lowerLetter"/>
      <w:lvlText w:val="%2."/>
      <w:lvlJc w:val="left"/>
      <w:pPr>
        <w:snapToGrid w:val="0"/>
        <w:ind w:left="1440" w:hanging="36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A9459B"/>
    <w:multiLevelType w:val="hybridMultilevel"/>
    <w:tmpl w:val="CD98C81E"/>
    <w:lvl w:ilvl="0" w:tplc="C622ABD4">
      <w:start w:val="1"/>
      <w:numFmt w:val="decimal"/>
      <w:pStyle w:val="IIInumerowanie"/>
      <w:lvlText w:val="%1)"/>
      <w:lvlJc w:val="left"/>
      <w:pPr>
        <w:ind w:left="720" w:hanging="360"/>
      </w:pPr>
      <w:rPr>
        <w:rFonts w:ascii="Arial" w:hAnsi="Arial" w:cs="Times New Roman"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6DEF48EB"/>
    <w:multiLevelType w:val="hybridMultilevel"/>
    <w:tmpl w:val="41B08B02"/>
    <w:lvl w:ilvl="0" w:tplc="963C19BE">
      <w:start w:val="1"/>
      <w:numFmt w:val="lowerLetter"/>
      <w:pStyle w:val="iVliterowanie"/>
      <w:lvlText w:val="%1."/>
      <w:lvlJc w:val="right"/>
      <w:pPr>
        <w:ind w:left="180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1"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7A38087A"/>
    <w:multiLevelType w:val="multilevel"/>
    <w:tmpl w:val="0854BF04"/>
    <w:lvl w:ilvl="0">
      <w:start w:val="1"/>
      <w:numFmt w:val="decimal"/>
      <w:pStyle w:val="IIUstp"/>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DBB5554"/>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993533783">
    <w:abstractNumId w:val="10"/>
  </w:num>
  <w:num w:numId="2" w16cid:durableId="1997951005">
    <w:abstractNumId w:val="11"/>
  </w:num>
  <w:num w:numId="3" w16cid:durableId="1305887037">
    <w:abstractNumId w:val="14"/>
  </w:num>
  <w:num w:numId="4" w16cid:durableId="2124957558">
    <w:abstractNumId w:val="19"/>
  </w:num>
  <w:num w:numId="5" w16cid:durableId="312030343">
    <w:abstractNumId w:val="21"/>
  </w:num>
  <w:num w:numId="6" w16cid:durableId="753362286">
    <w:abstractNumId w:val="8"/>
  </w:num>
  <w:num w:numId="7" w16cid:durableId="2090422841">
    <w:abstractNumId w:val="13"/>
  </w:num>
  <w:num w:numId="8" w16cid:durableId="1413892794">
    <w:abstractNumId w:val="7"/>
  </w:num>
  <w:num w:numId="9" w16cid:durableId="1768505039">
    <w:abstractNumId w:val="33"/>
  </w:num>
  <w:num w:numId="10" w16cid:durableId="421995095">
    <w:abstractNumId w:val="17"/>
  </w:num>
  <w:num w:numId="11" w16cid:durableId="1366364107">
    <w:abstractNumId w:val="15"/>
  </w:num>
  <w:num w:numId="12" w16cid:durableId="129054378">
    <w:abstractNumId w:val="26"/>
  </w:num>
  <w:num w:numId="13" w16cid:durableId="854467324">
    <w:abstractNumId w:val="24"/>
  </w:num>
  <w:num w:numId="14" w16cid:durableId="544877139">
    <w:abstractNumId w:val="5"/>
  </w:num>
  <w:num w:numId="15" w16cid:durableId="821315652">
    <w:abstractNumId w:val="9"/>
  </w:num>
  <w:num w:numId="16" w16cid:durableId="2143888389">
    <w:abstractNumId w:val="29"/>
  </w:num>
  <w:num w:numId="17" w16cid:durableId="30736639">
    <w:abstractNumId w:val="6"/>
  </w:num>
  <w:num w:numId="18" w16cid:durableId="1160652543">
    <w:abstractNumId w:val="30"/>
  </w:num>
  <w:num w:numId="19" w16cid:durableId="369694385">
    <w:abstractNumId w:val="20"/>
  </w:num>
  <w:num w:numId="20" w16cid:durableId="559753288">
    <w:abstractNumId w:val="35"/>
  </w:num>
  <w:num w:numId="21" w16cid:durableId="1953173338">
    <w:abstractNumId w:val="31"/>
  </w:num>
  <w:num w:numId="22" w16cid:durableId="1703238526">
    <w:abstractNumId w:val="25"/>
  </w:num>
  <w:num w:numId="23" w16cid:durableId="1385904297">
    <w:abstractNumId w:val="18"/>
  </w:num>
  <w:num w:numId="24" w16cid:durableId="63526156">
    <w:abstractNumId w:val="3"/>
  </w:num>
  <w:num w:numId="25" w16cid:durableId="15323001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5101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317194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5531051">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85756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9220361">
    <w:abstractNumId w:val="28"/>
    <w:lvlOverride w:ilvl="0">
      <w:startOverride w:val="1"/>
    </w:lvlOverride>
  </w:num>
  <w:num w:numId="31" w16cid:durableId="1299609869">
    <w:abstractNumId w:val="22"/>
  </w:num>
  <w:num w:numId="32" w16cid:durableId="1097099957">
    <w:abstractNumId w:val="12"/>
  </w:num>
  <w:num w:numId="33" w16cid:durableId="1631742446">
    <w:abstractNumId w:val="16"/>
  </w:num>
  <w:num w:numId="34" w16cid:durableId="731543617">
    <w:abstractNumId w:val="34"/>
  </w:num>
  <w:num w:numId="35" w16cid:durableId="193161904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664"/>
    <w:rsid w:val="000027A2"/>
    <w:rsid w:val="00002B6F"/>
    <w:rsid w:val="00004A6B"/>
    <w:rsid w:val="00005A2C"/>
    <w:rsid w:val="00005F26"/>
    <w:rsid w:val="00005FE4"/>
    <w:rsid w:val="0000626B"/>
    <w:rsid w:val="00006E36"/>
    <w:rsid w:val="000073DD"/>
    <w:rsid w:val="00007BE0"/>
    <w:rsid w:val="000104A1"/>
    <w:rsid w:val="00011179"/>
    <w:rsid w:val="000113F5"/>
    <w:rsid w:val="00011427"/>
    <w:rsid w:val="0001198D"/>
    <w:rsid w:val="00012F79"/>
    <w:rsid w:val="00012FB0"/>
    <w:rsid w:val="00013600"/>
    <w:rsid w:val="00013A2B"/>
    <w:rsid w:val="00013ABE"/>
    <w:rsid w:val="0001441E"/>
    <w:rsid w:val="0001515A"/>
    <w:rsid w:val="00015B9A"/>
    <w:rsid w:val="0001784E"/>
    <w:rsid w:val="00017CEA"/>
    <w:rsid w:val="0002064D"/>
    <w:rsid w:val="00020792"/>
    <w:rsid w:val="00020F62"/>
    <w:rsid w:val="000233EF"/>
    <w:rsid w:val="000239B3"/>
    <w:rsid w:val="00023EDE"/>
    <w:rsid w:val="00025FE0"/>
    <w:rsid w:val="00026B54"/>
    <w:rsid w:val="000272CF"/>
    <w:rsid w:val="000273E9"/>
    <w:rsid w:val="000305C1"/>
    <w:rsid w:val="00031ABB"/>
    <w:rsid w:val="00032E9D"/>
    <w:rsid w:val="000339B0"/>
    <w:rsid w:val="00034466"/>
    <w:rsid w:val="0003633A"/>
    <w:rsid w:val="00036664"/>
    <w:rsid w:val="0004020B"/>
    <w:rsid w:val="00040735"/>
    <w:rsid w:val="0004075E"/>
    <w:rsid w:val="00040E3C"/>
    <w:rsid w:val="0004124A"/>
    <w:rsid w:val="00041656"/>
    <w:rsid w:val="00041920"/>
    <w:rsid w:val="000419EA"/>
    <w:rsid w:val="00042822"/>
    <w:rsid w:val="0004293D"/>
    <w:rsid w:val="00043BD2"/>
    <w:rsid w:val="00044543"/>
    <w:rsid w:val="0004486D"/>
    <w:rsid w:val="00044F7C"/>
    <w:rsid w:val="00046549"/>
    <w:rsid w:val="00046BF8"/>
    <w:rsid w:val="00046D19"/>
    <w:rsid w:val="00046D7B"/>
    <w:rsid w:val="00047E9F"/>
    <w:rsid w:val="000509A7"/>
    <w:rsid w:val="00050E52"/>
    <w:rsid w:val="00051197"/>
    <w:rsid w:val="000518A3"/>
    <w:rsid w:val="00052AD1"/>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54"/>
    <w:rsid w:val="00080BE1"/>
    <w:rsid w:val="00080F94"/>
    <w:rsid w:val="00082C2E"/>
    <w:rsid w:val="00083F05"/>
    <w:rsid w:val="00084857"/>
    <w:rsid w:val="00084D69"/>
    <w:rsid w:val="0008582E"/>
    <w:rsid w:val="00086905"/>
    <w:rsid w:val="00086D98"/>
    <w:rsid w:val="00090541"/>
    <w:rsid w:val="00092A66"/>
    <w:rsid w:val="0009533D"/>
    <w:rsid w:val="00096B6A"/>
    <w:rsid w:val="00096F2D"/>
    <w:rsid w:val="00097236"/>
    <w:rsid w:val="000A072E"/>
    <w:rsid w:val="000A2EBE"/>
    <w:rsid w:val="000A31C6"/>
    <w:rsid w:val="000A38FC"/>
    <w:rsid w:val="000A3A20"/>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3F54"/>
    <w:rsid w:val="000C56D2"/>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102"/>
    <w:rsid w:val="000E1EA0"/>
    <w:rsid w:val="000E3A9E"/>
    <w:rsid w:val="000E5D5A"/>
    <w:rsid w:val="000E76A0"/>
    <w:rsid w:val="000E7C91"/>
    <w:rsid w:val="000F0FF6"/>
    <w:rsid w:val="000F3815"/>
    <w:rsid w:val="000F38F5"/>
    <w:rsid w:val="000F58B6"/>
    <w:rsid w:val="000F5D37"/>
    <w:rsid w:val="000F77CE"/>
    <w:rsid w:val="00100052"/>
    <w:rsid w:val="0010053E"/>
    <w:rsid w:val="001007C3"/>
    <w:rsid w:val="00101C1B"/>
    <w:rsid w:val="00101D38"/>
    <w:rsid w:val="00101F51"/>
    <w:rsid w:val="00103712"/>
    <w:rsid w:val="001050AB"/>
    <w:rsid w:val="00105610"/>
    <w:rsid w:val="00106019"/>
    <w:rsid w:val="00110B02"/>
    <w:rsid w:val="001116B5"/>
    <w:rsid w:val="00112269"/>
    <w:rsid w:val="00112825"/>
    <w:rsid w:val="00113F4D"/>
    <w:rsid w:val="001153BF"/>
    <w:rsid w:val="00116321"/>
    <w:rsid w:val="00117691"/>
    <w:rsid w:val="0011796C"/>
    <w:rsid w:val="00121025"/>
    <w:rsid w:val="001212B3"/>
    <w:rsid w:val="001228DC"/>
    <w:rsid w:val="00122C4C"/>
    <w:rsid w:val="0012465E"/>
    <w:rsid w:val="0012511B"/>
    <w:rsid w:val="001270AE"/>
    <w:rsid w:val="00131A23"/>
    <w:rsid w:val="001324E6"/>
    <w:rsid w:val="001325C6"/>
    <w:rsid w:val="001355C1"/>
    <w:rsid w:val="00137254"/>
    <w:rsid w:val="001402AB"/>
    <w:rsid w:val="001407D1"/>
    <w:rsid w:val="0014368A"/>
    <w:rsid w:val="00145336"/>
    <w:rsid w:val="00145825"/>
    <w:rsid w:val="00145C98"/>
    <w:rsid w:val="00150013"/>
    <w:rsid w:val="00151B6F"/>
    <w:rsid w:val="001549EF"/>
    <w:rsid w:val="0015504B"/>
    <w:rsid w:val="001558D8"/>
    <w:rsid w:val="001567FB"/>
    <w:rsid w:val="00156D62"/>
    <w:rsid w:val="0015712B"/>
    <w:rsid w:val="001575B5"/>
    <w:rsid w:val="00157C01"/>
    <w:rsid w:val="001600BA"/>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2D48"/>
    <w:rsid w:val="001C4D26"/>
    <w:rsid w:val="001C645A"/>
    <w:rsid w:val="001C6F0D"/>
    <w:rsid w:val="001C7E2C"/>
    <w:rsid w:val="001D0464"/>
    <w:rsid w:val="001D054B"/>
    <w:rsid w:val="001D2EAF"/>
    <w:rsid w:val="001D348E"/>
    <w:rsid w:val="001D509F"/>
    <w:rsid w:val="001D5115"/>
    <w:rsid w:val="001D5FA5"/>
    <w:rsid w:val="001D6272"/>
    <w:rsid w:val="001D6A42"/>
    <w:rsid w:val="001E078F"/>
    <w:rsid w:val="001E10B2"/>
    <w:rsid w:val="001E1F2E"/>
    <w:rsid w:val="001E2A56"/>
    <w:rsid w:val="001E579C"/>
    <w:rsid w:val="001E5A5A"/>
    <w:rsid w:val="001E6355"/>
    <w:rsid w:val="001E7056"/>
    <w:rsid w:val="001F0CCF"/>
    <w:rsid w:val="001F0DFA"/>
    <w:rsid w:val="001F0E64"/>
    <w:rsid w:val="001F1A05"/>
    <w:rsid w:val="001F31EA"/>
    <w:rsid w:val="001F3F52"/>
    <w:rsid w:val="001F4478"/>
    <w:rsid w:val="001F4658"/>
    <w:rsid w:val="001F4BA5"/>
    <w:rsid w:val="001F5718"/>
    <w:rsid w:val="001F5DA5"/>
    <w:rsid w:val="001F60DA"/>
    <w:rsid w:val="001F6AB5"/>
    <w:rsid w:val="001F72C0"/>
    <w:rsid w:val="001F7A3D"/>
    <w:rsid w:val="001F7BE8"/>
    <w:rsid w:val="0020142E"/>
    <w:rsid w:val="00201A92"/>
    <w:rsid w:val="00202DF2"/>
    <w:rsid w:val="00203292"/>
    <w:rsid w:val="00203373"/>
    <w:rsid w:val="00203C4B"/>
    <w:rsid w:val="00204C16"/>
    <w:rsid w:val="0020505A"/>
    <w:rsid w:val="002073F1"/>
    <w:rsid w:val="00211C1B"/>
    <w:rsid w:val="002124EA"/>
    <w:rsid w:val="0021629D"/>
    <w:rsid w:val="00216F55"/>
    <w:rsid w:val="0021765C"/>
    <w:rsid w:val="00221F2B"/>
    <w:rsid w:val="00222F9F"/>
    <w:rsid w:val="00222FAA"/>
    <w:rsid w:val="002230B5"/>
    <w:rsid w:val="002240E4"/>
    <w:rsid w:val="00224766"/>
    <w:rsid w:val="002247E7"/>
    <w:rsid w:val="00224BA8"/>
    <w:rsid w:val="00224F23"/>
    <w:rsid w:val="00226040"/>
    <w:rsid w:val="00226CF8"/>
    <w:rsid w:val="00231021"/>
    <w:rsid w:val="00231BF0"/>
    <w:rsid w:val="002330DA"/>
    <w:rsid w:val="0023336C"/>
    <w:rsid w:val="002337D5"/>
    <w:rsid w:val="00233C69"/>
    <w:rsid w:val="00234000"/>
    <w:rsid w:val="002342F7"/>
    <w:rsid w:val="002355BB"/>
    <w:rsid w:val="002364AD"/>
    <w:rsid w:val="002369B6"/>
    <w:rsid w:val="00240E10"/>
    <w:rsid w:val="00243D0F"/>
    <w:rsid w:val="002441E1"/>
    <w:rsid w:val="00244260"/>
    <w:rsid w:val="00245ED4"/>
    <w:rsid w:val="00245F53"/>
    <w:rsid w:val="00246786"/>
    <w:rsid w:val="00247908"/>
    <w:rsid w:val="0024792E"/>
    <w:rsid w:val="002511EE"/>
    <w:rsid w:val="002532C3"/>
    <w:rsid w:val="00254157"/>
    <w:rsid w:val="002548AD"/>
    <w:rsid w:val="00254C2E"/>
    <w:rsid w:val="00255149"/>
    <w:rsid w:val="00260786"/>
    <w:rsid w:val="00261683"/>
    <w:rsid w:val="00262365"/>
    <w:rsid w:val="0026273C"/>
    <w:rsid w:val="00262836"/>
    <w:rsid w:val="002633C2"/>
    <w:rsid w:val="00264972"/>
    <w:rsid w:val="00265C9F"/>
    <w:rsid w:val="0026700B"/>
    <w:rsid w:val="002671BC"/>
    <w:rsid w:val="00267616"/>
    <w:rsid w:val="002677DA"/>
    <w:rsid w:val="00267858"/>
    <w:rsid w:val="00270341"/>
    <w:rsid w:val="0027034A"/>
    <w:rsid w:val="00271154"/>
    <w:rsid w:val="00273729"/>
    <w:rsid w:val="002739DD"/>
    <w:rsid w:val="00274508"/>
    <w:rsid w:val="0027456A"/>
    <w:rsid w:val="00274AB8"/>
    <w:rsid w:val="00275B02"/>
    <w:rsid w:val="00275DC4"/>
    <w:rsid w:val="002774CC"/>
    <w:rsid w:val="002776AC"/>
    <w:rsid w:val="0028016B"/>
    <w:rsid w:val="00280C82"/>
    <w:rsid w:val="0028129B"/>
    <w:rsid w:val="002832D9"/>
    <w:rsid w:val="00283455"/>
    <w:rsid w:val="0028464D"/>
    <w:rsid w:val="002859F3"/>
    <w:rsid w:val="00285F77"/>
    <w:rsid w:val="00286BAA"/>
    <w:rsid w:val="00287D8F"/>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A5"/>
    <w:rsid w:val="002A347B"/>
    <w:rsid w:val="002A3ECF"/>
    <w:rsid w:val="002A5BC6"/>
    <w:rsid w:val="002A6128"/>
    <w:rsid w:val="002A73BC"/>
    <w:rsid w:val="002B0F0A"/>
    <w:rsid w:val="002B272F"/>
    <w:rsid w:val="002B28AF"/>
    <w:rsid w:val="002B2A7B"/>
    <w:rsid w:val="002B2E35"/>
    <w:rsid w:val="002B3312"/>
    <w:rsid w:val="002B47EA"/>
    <w:rsid w:val="002B4BFC"/>
    <w:rsid w:val="002B4D64"/>
    <w:rsid w:val="002B5423"/>
    <w:rsid w:val="002B5817"/>
    <w:rsid w:val="002B62C6"/>
    <w:rsid w:val="002B6A7B"/>
    <w:rsid w:val="002B6F98"/>
    <w:rsid w:val="002B7808"/>
    <w:rsid w:val="002B7865"/>
    <w:rsid w:val="002C107F"/>
    <w:rsid w:val="002C3192"/>
    <w:rsid w:val="002C3573"/>
    <w:rsid w:val="002C62F5"/>
    <w:rsid w:val="002C6CE5"/>
    <w:rsid w:val="002C7E68"/>
    <w:rsid w:val="002D0273"/>
    <w:rsid w:val="002D431C"/>
    <w:rsid w:val="002D4A05"/>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53F"/>
    <w:rsid w:val="002F399A"/>
    <w:rsid w:val="002F3A74"/>
    <w:rsid w:val="002F3D50"/>
    <w:rsid w:val="002F401A"/>
    <w:rsid w:val="002F4ACE"/>
    <w:rsid w:val="002F5FDC"/>
    <w:rsid w:val="002F71FA"/>
    <w:rsid w:val="002F7BAF"/>
    <w:rsid w:val="00300054"/>
    <w:rsid w:val="00301282"/>
    <w:rsid w:val="003013EA"/>
    <w:rsid w:val="003017D4"/>
    <w:rsid w:val="00302110"/>
    <w:rsid w:val="00303275"/>
    <w:rsid w:val="003034A1"/>
    <w:rsid w:val="00303B31"/>
    <w:rsid w:val="00303DF6"/>
    <w:rsid w:val="00303E68"/>
    <w:rsid w:val="00305A16"/>
    <w:rsid w:val="00305F21"/>
    <w:rsid w:val="003066A4"/>
    <w:rsid w:val="003076FA"/>
    <w:rsid w:val="003079D3"/>
    <w:rsid w:val="00311E7B"/>
    <w:rsid w:val="00312570"/>
    <w:rsid w:val="00312A60"/>
    <w:rsid w:val="0031343F"/>
    <w:rsid w:val="003135F5"/>
    <w:rsid w:val="00314589"/>
    <w:rsid w:val="0031587F"/>
    <w:rsid w:val="00321C2B"/>
    <w:rsid w:val="00321DD5"/>
    <w:rsid w:val="00322E4B"/>
    <w:rsid w:val="00325B96"/>
    <w:rsid w:val="00325F85"/>
    <w:rsid w:val="00327148"/>
    <w:rsid w:val="0033270E"/>
    <w:rsid w:val="00333C26"/>
    <w:rsid w:val="00334A4C"/>
    <w:rsid w:val="003354D2"/>
    <w:rsid w:val="00335E18"/>
    <w:rsid w:val="00337033"/>
    <w:rsid w:val="00337F58"/>
    <w:rsid w:val="00340759"/>
    <w:rsid w:val="00340FED"/>
    <w:rsid w:val="003416DA"/>
    <w:rsid w:val="00341A18"/>
    <w:rsid w:val="00341AAC"/>
    <w:rsid w:val="00345B10"/>
    <w:rsid w:val="003472D6"/>
    <w:rsid w:val="00350BB2"/>
    <w:rsid w:val="00350D63"/>
    <w:rsid w:val="00350E02"/>
    <w:rsid w:val="003536F1"/>
    <w:rsid w:val="003545BD"/>
    <w:rsid w:val="003551FC"/>
    <w:rsid w:val="003553AC"/>
    <w:rsid w:val="00355D67"/>
    <w:rsid w:val="00356F74"/>
    <w:rsid w:val="00360A08"/>
    <w:rsid w:val="00360B7D"/>
    <w:rsid w:val="003629C9"/>
    <w:rsid w:val="00364149"/>
    <w:rsid w:val="0036497F"/>
    <w:rsid w:val="003661F2"/>
    <w:rsid w:val="003663AF"/>
    <w:rsid w:val="0036696B"/>
    <w:rsid w:val="003669AE"/>
    <w:rsid w:val="00367795"/>
    <w:rsid w:val="00367807"/>
    <w:rsid w:val="003700A0"/>
    <w:rsid w:val="0037037C"/>
    <w:rsid w:val="00374571"/>
    <w:rsid w:val="00375E4D"/>
    <w:rsid w:val="003766F7"/>
    <w:rsid w:val="00377017"/>
    <w:rsid w:val="00381384"/>
    <w:rsid w:val="0038146C"/>
    <w:rsid w:val="00383177"/>
    <w:rsid w:val="0038440E"/>
    <w:rsid w:val="00385471"/>
    <w:rsid w:val="0038622B"/>
    <w:rsid w:val="0038631F"/>
    <w:rsid w:val="003868FF"/>
    <w:rsid w:val="003876F1"/>
    <w:rsid w:val="0039187A"/>
    <w:rsid w:val="00392A83"/>
    <w:rsid w:val="00393905"/>
    <w:rsid w:val="00393AEC"/>
    <w:rsid w:val="00395D26"/>
    <w:rsid w:val="00395FB1"/>
    <w:rsid w:val="0039667B"/>
    <w:rsid w:val="00397F6C"/>
    <w:rsid w:val="003A0ADD"/>
    <w:rsid w:val="003A0EEA"/>
    <w:rsid w:val="003A12B0"/>
    <w:rsid w:val="003A2794"/>
    <w:rsid w:val="003A39FA"/>
    <w:rsid w:val="003A598D"/>
    <w:rsid w:val="003A645A"/>
    <w:rsid w:val="003A6522"/>
    <w:rsid w:val="003B165C"/>
    <w:rsid w:val="003B176E"/>
    <w:rsid w:val="003B22FC"/>
    <w:rsid w:val="003B3135"/>
    <w:rsid w:val="003B4FED"/>
    <w:rsid w:val="003B5FA6"/>
    <w:rsid w:val="003B6281"/>
    <w:rsid w:val="003B6B70"/>
    <w:rsid w:val="003B761C"/>
    <w:rsid w:val="003B7CE5"/>
    <w:rsid w:val="003C1023"/>
    <w:rsid w:val="003C27F0"/>
    <w:rsid w:val="003C2B99"/>
    <w:rsid w:val="003C2FD0"/>
    <w:rsid w:val="003C39BE"/>
    <w:rsid w:val="003C547E"/>
    <w:rsid w:val="003C64D8"/>
    <w:rsid w:val="003C75CB"/>
    <w:rsid w:val="003C7649"/>
    <w:rsid w:val="003C7A3B"/>
    <w:rsid w:val="003C7F7D"/>
    <w:rsid w:val="003D482E"/>
    <w:rsid w:val="003D495E"/>
    <w:rsid w:val="003D4C53"/>
    <w:rsid w:val="003D5249"/>
    <w:rsid w:val="003D6001"/>
    <w:rsid w:val="003D640B"/>
    <w:rsid w:val="003D6F63"/>
    <w:rsid w:val="003D7BC9"/>
    <w:rsid w:val="003D7F46"/>
    <w:rsid w:val="003E0B8C"/>
    <w:rsid w:val="003E0C0F"/>
    <w:rsid w:val="003E107C"/>
    <w:rsid w:val="003E2FAD"/>
    <w:rsid w:val="003E327B"/>
    <w:rsid w:val="003E3C9A"/>
    <w:rsid w:val="003E6756"/>
    <w:rsid w:val="003E760F"/>
    <w:rsid w:val="003F074E"/>
    <w:rsid w:val="003F31AB"/>
    <w:rsid w:val="003F474E"/>
    <w:rsid w:val="003F4BE5"/>
    <w:rsid w:val="003F6611"/>
    <w:rsid w:val="003F6C86"/>
    <w:rsid w:val="003F702A"/>
    <w:rsid w:val="00400A24"/>
    <w:rsid w:val="00402D6C"/>
    <w:rsid w:val="00403077"/>
    <w:rsid w:val="00406A25"/>
    <w:rsid w:val="00407783"/>
    <w:rsid w:val="00407A7E"/>
    <w:rsid w:val="004105E9"/>
    <w:rsid w:val="00412994"/>
    <w:rsid w:val="00412E59"/>
    <w:rsid w:val="004134E4"/>
    <w:rsid w:val="00414B45"/>
    <w:rsid w:val="00414D79"/>
    <w:rsid w:val="00415DEF"/>
    <w:rsid w:val="00417649"/>
    <w:rsid w:val="004208E1"/>
    <w:rsid w:val="00421260"/>
    <w:rsid w:val="0042201D"/>
    <w:rsid w:val="00422441"/>
    <w:rsid w:val="00424019"/>
    <w:rsid w:val="00424039"/>
    <w:rsid w:val="00424458"/>
    <w:rsid w:val="00425433"/>
    <w:rsid w:val="0042597D"/>
    <w:rsid w:val="0042678F"/>
    <w:rsid w:val="00431240"/>
    <w:rsid w:val="00431F11"/>
    <w:rsid w:val="00434676"/>
    <w:rsid w:val="00434782"/>
    <w:rsid w:val="00435461"/>
    <w:rsid w:val="00435B18"/>
    <w:rsid w:val="0043615D"/>
    <w:rsid w:val="004364BD"/>
    <w:rsid w:val="00441640"/>
    <w:rsid w:val="00442359"/>
    <w:rsid w:val="0044403C"/>
    <w:rsid w:val="0044467A"/>
    <w:rsid w:val="00444E99"/>
    <w:rsid w:val="00446AD8"/>
    <w:rsid w:val="00447F18"/>
    <w:rsid w:val="00450155"/>
    <w:rsid w:val="00450710"/>
    <w:rsid w:val="00451434"/>
    <w:rsid w:val="004524AB"/>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9EB"/>
    <w:rsid w:val="00471E73"/>
    <w:rsid w:val="004723E9"/>
    <w:rsid w:val="00474A5B"/>
    <w:rsid w:val="00474FC5"/>
    <w:rsid w:val="00475757"/>
    <w:rsid w:val="00477D82"/>
    <w:rsid w:val="00481BCF"/>
    <w:rsid w:val="00483F17"/>
    <w:rsid w:val="0048437E"/>
    <w:rsid w:val="004859BD"/>
    <w:rsid w:val="00485DB0"/>
    <w:rsid w:val="00487AA0"/>
    <w:rsid w:val="00490201"/>
    <w:rsid w:val="004906EB"/>
    <w:rsid w:val="004907DA"/>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871"/>
    <w:rsid w:val="004A6AB6"/>
    <w:rsid w:val="004A6F06"/>
    <w:rsid w:val="004B10D4"/>
    <w:rsid w:val="004B1EC5"/>
    <w:rsid w:val="004B2351"/>
    <w:rsid w:val="004B33F7"/>
    <w:rsid w:val="004B4556"/>
    <w:rsid w:val="004B5230"/>
    <w:rsid w:val="004B5F30"/>
    <w:rsid w:val="004B6A92"/>
    <w:rsid w:val="004B78BB"/>
    <w:rsid w:val="004B7C5F"/>
    <w:rsid w:val="004C009E"/>
    <w:rsid w:val="004C1C4B"/>
    <w:rsid w:val="004C2C36"/>
    <w:rsid w:val="004C485B"/>
    <w:rsid w:val="004C4A0D"/>
    <w:rsid w:val="004C5E08"/>
    <w:rsid w:val="004D17D7"/>
    <w:rsid w:val="004D29D4"/>
    <w:rsid w:val="004D323C"/>
    <w:rsid w:val="004D3DF7"/>
    <w:rsid w:val="004D5611"/>
    <w:rsid w:val="004D5735"/>
    <w:rsid w:val="004D5FFD"/>
    <w:rsid w:val="004D64B6"/>
    <w:rsid w:val="004D6AB7"/>
    <w:rsid w:val="004D7365"/>
    <w:rsid w:val="004D7908"/>
    <w:rsid w:val="004E0626"/>
    <w:rsid w:val="004E2633"/>
    <w:rsid w:val="004E41B6"/>
    <w:rsid w:val="004E4323"/>
    <w:rsid w:val="004E4393"/>
    <w:rsid w:val="004E48E9"/>
    <w:rsid w:val="004E528A"/>
    <w:rsid w:val="004E75D3"/>
    <w:rsid w:val="004F0088"/>
    <w:rsid w:val="004F0094"/>
    <w:rsid w:val="004F0173"/>
    <w:rsid w:val="004F0448"/>
    <w:rsid w:val="004F0BD4"/>
    <w:rsid w:val="004F10E0"/>
    <w:rsid w:val="004F35DA"/>
    <w:rsid w:val="004F392B"/>
    <w:rsid w:val="004F3D3C"/>
    <w:rsid w:val="004F4963"/>
    <w:rsid w:val="004F5B37"/>
    <w:rsid w:val="004F5F13"/>
    <w:rsid w:val="004F6F2C"/>
    <w:rsid w:val="004F7556"/>
    <w:rsid w:val="004F75A9"/>
    <w:rsid w:val="004F75CF"/>
    <w:rsid w:val="004F7C92"/>
    <w:rsid w:val="004F7CF9"/>
    <w:rsid w:val="0050273F"/>
    <w:rsid w:val="00502D83"/>
    <w:rsid w:val="0050326B"/>
    <w:rsid w:val="00503485"/>
    <w:rsid w:val="0051022D"/>
    <w:rsid w:val="005113C7"/>
    <w:rsid w:val="00512BA4"/>
    <w:rsid w:val="0051539A"/>
    <w:rsid w:val="00515E39"/>
    <w:rsid w:val="00517D03"/>
    <w:rsid w:val="00517E8A"/>
    <w:rsid w:val="0052002C"/>
    <w:rsid w:val="00520339"/>
    <w:rsid w:val="00520846"/>
    <w:rsid w:val="005216AC"/>
    <w:rsid w:val="00522178"/>
    <w:rsid w:val="00524108"/>
    <w:rsid w:val="00526F5A"/>
    <w:rsid w:val="00527036"/>
    <w:rsid w:val="00527343"/>
    <w:rsid w:val="00527864"/>
    <w:rsid w:val="00527EE9"/>
    <w:rsid w:val="005301AB"/>
    <w:rsid w:val="00530F64"/>
    <w:rsid w:val="00532659"/>
    <w:rsid w:val="00533129"/>
    <w:rsid w:val="00533E90"/>
    <w:rsid w:val="00534AA5"/>
    <w:rsid w:val="0053751B"/>
    <w:rsid w:val="00537956"/>
    <w:rsid w:val="00540974"/>
    <w:rsid w:val="00540CDC"/>
    <w:rsid w:val="00541F0C"/>
    <w:rsid w:val="00543164"/>
    <w:rsid w:val="005434FF"/>
    <w:rsid w:val="00544FD3"/>
    <w:rsid w:val="00546BF6"/>
    <w:rsid w:val="0054759B"/>
    <w:rsid w:val="00547B99"/>
    <w:rsid w:val="00550019"/>
    <w:rsid w:val="005514E8"/>
    <w:rsid w:val="00552376"/>
    <w:rsid w:val="005528DB"/>
    <w:rsid w:val="005542A1"/>
    <w:rsid w:val="00554E15"/>
    <w:rsid w:val="00555426"/>
    <w:rsid w:val="00555D9D"/>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5AB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0A1C"/>
    <w:rsid w:val="005D2A9E"/>
    <w:rsid w:val="005D3687"/>
    <w:rsid w:val="005D37C5"/>
    <w:rsid w:val="005D5426"/>
    <w:rsid w:val="005D560F"/>
    <w:rsid w:val="005D59C4"/>
    <w:rsid w:val="005D5AF5"/>
    <w:rsid w:val="005D5E1C"/>
    <w:rsid w:val="005D609B"/>
    <w:rsid w:val="005D7714"/>
    <w:rsid w:val="005E0891"/>
    <w:rsid w:val="005E142C"/>
    <w:rsid w:val="005E28DA"/>
    <w:rsid w:val="005E2BCF"/>
    <w:rsid w:val="005E2F93"/>
    <w:rsid w:val="005E481A"/>
    <w:rsid w:val="005E4A7B"/>
    <w:rsid w:val="005E53E0"/>
    <w:rsid w:val="005E5E68"/>
    <w:rsid w:val="005E6063"/>
    <w:rsid w:val="005E63DC"/>
    <w:rsid w:val="005E71EB"/>
    <w:rsid w:val="005F02BB"/>
    <w:rsid w:val="005F0649"/>
    <w:rsid w:val="005F0B1B"/>
    <w:rsid w:val="005F1ECA"/>
    <w:rsid w:val="005F28A1"/>
    <w:rsid w:val="005F4537"/>
    <w:rsid w:val="005F6325"/>
    <w:rsid w:val="005F6B3C"/>
    <w:rsid w:val="005F710D"/>
    <w:rsid w:val="00600D6A"/>
    <w:rsid w:val="0060143F"/>
    <w:rsid w:val="00601E45"/>
    <w:rsid w:val="00601EF6"/>
    <w:rsid w:val="00602BFB"/>
    <w:rsid w:val="00603E00"/>
    <w:rsid w:val="00604135"/>
    <w:rsid w:val="00605F3B"/>
    <w:rsid w:val="00606149"/>
    <w:rsid w:val="00606B27"/>
    <w:rsid w:val="006070A3"/>
    <w:rsid w:val="0061135A"/>
    <w:rsid w:val="0061269F"/>
    <w:rsid w:val="00612D80"/>
    <w:rsid w:val="00613A14"/>
    <w:rsid w:val="00615A31"/>
    <w:rsid w:val="00615E00"/>
    <w:rsid w:val="00616F3C"/>
    <w:rsid w:val="00617104"/>
    <w:rsid w:val="00620BF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10D"/>
    <w:rsid w:val="00637544"/>
    <w:rsid w:val="006376AA"/>
    <w:rsid w:val="00645623"/>
    <w:rsid w:val="0064713F"/>
    <w:rsid w:val="0065074A"/>
    <w:rsid w:val="00650D35"/>
    <w:rsid w:val="0065180E"/>
    <w:rsid w:val="00651CC4"/>
    <w:rsid w:val="006527F9"/>
    <w:rsid w:val="006534F2"/>
    <w:rsid w:val="006536DD"/>
    <w:rsid w:val="006537DA"/>
    <w:rsid w:val="006540CC"/>
    <w:rsid w:val="0065547D"/>
    <w:rsid w:val="006565D0"/>
    <w:rsid w:val="00656B5A"/>
    <w:rsid w:val="00656E25"/>
    <w:rsid w:val="00657CE0"/>
    <w:rsid w:val="006600DF"/>
    <w:rsid w:val="006607AF"/>
    <w:rsid w:val="00661B4F"/>
    <w:rsid w:val="0066308D"/>
    <w:rsid w:val="00663728"/>
    <w:rsid w:val="0066509F"/>
    <w:rsid w:val="0066557A"/>
    <w:rsid w:val="00666793"/>
    <w:rsid w:val="0066752C"/>
    <w:rsid w:val="00667625"/>
    <w:rsid w:val="00670205"/>
    <w:rsid w:val="00670A6B"/>
    <w:rsid w:val="0067145B"/>
    <w:rsid w:val="006736E3"/>
    <w:rsid w:val="00673AC7"/>
    <w:rsid w:val="00673E6B"/>
    <w:rsid w:val="00674AFB"/>
    <w:rsid w:val="0067570D"/>
    <w:rsid w:val="00676D80"/>
    <w:rsid w:val="0067721F"/>
    <w:rsid w:val="00677BE0"/>
    <w:rsid w:val="006810E0"/>
    <w:rsid w:val="00681E01"/>
    <w:rsid w:val="00682A4B"/>
    <w:rsid w:val="006857D6"/>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5049"/>
    <w:rsid w:val="00696433"/>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D3DE6"/>
    <w:rsid w:val="006D630C"/>
    <w:rsid w:val="006D75E6"/>
    <w:rsid w:val="006D77AB"/>
    <w:rsid w:val="006E09F7"/>
    <w:rsid w:val="006E2569"/>
    <w:rsid w:val="006E25E8"/>
    <w:rsid w:val="006E349D"/>
    <w:rsid w:val="006E5C2B"/>
    <w:rsid w:val="006E7435"/>
    <w:rsid w:val="006E7C7F"/>
    <w:rsid w:val="006F166E"/>
    <w:rsid w:val="006F2267"/>
    <w:rsid w:val="006F2D30"/>
    <w:rsid w:val="006F326D"/>
    <w:rsid w:val="006F53B0"/>
    <w:rsid w:val="006F57AF"/>
    <w:rsid w:val="006F6DF3"/>
    <w:rsid w:val="006F7F04"/>
    <w:rsid w:val="00700206"/>
    <w:rsid w:val="007005DF"/>
    <w:rsid w:val="00700AFC"/>
    <w:rsid w:val="007012C6"/>
    <w:rsid w:val="0070150B"/>
    <w:rsid w:val="00701610"/>
    <w:rsid w:val="00701F3D"/>
    <w:rsid w:val="00701FC4"/>
    <w:rsid w:val="00702D79"/>
    <w:rsid w:val="00703132"/>
    <w:rsid w:val="00704769"/>
    <w:rsid w:val="00704AB7"/>
    <w:rsid w:val="007065B7"/>
    <w:rsid w:val="0070703A"/>
    <w:rsid w:val="00707281"/>
    <w:rsid w:val="007076C4"/>
    <w:rsid w:val="00710DC5"/>
    <w:rsid w:val="00711D36"/>
    <w:rsid w:val="00712338"/>
    <w:rsid w:val="00713D9D"/>
    <w:rsid w:val="007140FB"/>
    <w:rsid w:val="00716A25"/>
    <w:rsid w:val="00722DA7"/>
    <w:rsid w:val="007230EE"/>
    <w:rsid w:val="00723157"/>
    <w:rsid w:val="00723DBB"/>
    <w:rsid w:val="00723F16"/>
    <w:rsid w:val="00724029"/>
    <w:rsid w:val="0072518F"/>
    <w:rsid w:val="00726536"/>
    <w:rsid w:val="007276F9"/>
    <w:rsid w:val="007304DE"/>
    <w:rsid w:val="00730560"/>
    <w:rsid w:val="00730FB0"/>
    <w:rsid w:val="00731E14"/>
    <w:rsid w:val="007328FA"/>
    <w:rsid w:val="00734385"/>
    <w:rsid w:val="00737EE5"/>
    <w:rsid w:val="00741AF7"/>
    <w:rsid w:val="00742714"/>
    <w:rsid w:val="00742CA2"/>
    <w:rsid w:val="00742E71"/>
    <w:rsid w:val="00743EAC"/>
    <w:rsid w:val="00744148"/>
    <w:rsid w:val="007475ED"/>
    <w:rsid w:val="00747CE8"/>
    <w:rsid w:val="0075038C"/>
    <w:rsid w:val="00750F12"/>
    <w:rsid w:val="007510F6"/>
    <w:rsid w:val="00752D91"/>
    <w:rsid w:val="00753012"/>
    <w:rsid w:val="00753975"/>
    <w:rsid w:val="00753AE1"/>
    <w:rsid w:val="007545C9"/>
    <w:rsid w:val="00756CF0"/>
    <w:rsid w:val="0075703F"/>
    <w:rsid w:val="0075762D"/>
    <w:rsid w:val="007576F3"/>
    <w:rsid w:val="00757785"/>
    <w:rsid w:val="007612A6"/>
    <w:rsid w:val="00761CC5"/>
    <w:rsid w:val="00762162"/>
    <w:rsid w:val="00762CB8"/>
    <w:rsid w:val="00763CC6"/>
    <w:rsid w:val="00764F22"/>
    <w:rsid w:val="007656E2"/>
    <w:rsid w:val="007659E5"/>
    <w:rsid w:val="00766C5E"/>
    <w:rsid w:val="007706BE"/>
    <w:rsid w:val="00771351"/>
    <w:rsid w:val="007742B7"/>
    <w:rsid w:val="007746B4"/>
    <w:rsid w:val="00774DBC"/>
    <w:rsid w:val="00782340"/>
    <w:rsid w:val="00782678"/>
    <w:rsid w:val="0078319C"/>
    <w:rsid w:val="00783534"/>
    <w:rsid w:val="00785158"/>
    <w:rsid w:val="007861B7"/>
    <w:rsid w:val="00786B6E"/>
    <w:rsid w:val="00787A76"/>
    <w:rsid w:val="00787A90"/>
    <w:rsid w:val="0079066D"/>
    <w:rsid w:val="00790730"/>
    <w:rsid w:val="00791272"/>
    <w:rsid w:val="007913F6"/>
    <w:rsid w:val="007914DA"/>
    <w:rsid w:val="00792212"/>
    <w:rsid w:val="00792704"/>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88E"/>
    <w:rsid w:val="007D437B"/>
    <w:rsid w:val="007D44A7"/>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6FD7"/>
    <w:rsid w:val="00817450"/>
    <w:rsid w:val="00821056"/>
    <w:rsid w:val="00821178"/>
    <w:rsid w:val="0082172A"/>
    <w:rsid w:val="00821E64"/>
    <w:rsid w:val="00822410"/>
    <w:rsid w:val="00822D63"/>
    <w:rsid w:val="00824CAE"/>
    <w:rsid w:val="008254B7"/>
    <w:rsid w:val="00827409"/>
    <w:rsid w:val="00827FDC"/>
    <w:rsid w:val="0083049F"/>
    <w:rsid w:val="00834741"/>
    <w:rsid w:val="00834C85"/>
    <w:rsid w:val="008356FF"/>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2219"/>
    <w:rsid w:val="00852370"/>
    <w:rsid w:val="008527CA"/>
    <w:rsid w:val="008530CC"/>
    <w:rsid w:val="00857C86"/>
    <w:rsid w:val="0086173D"/>
    <w:rsid w:val="00862D0A"/>
    <w:rsid w:val="00864998"/>
    <w:rsid w:val="008654F0"/>
    <w:rsid w:val="00865E3B"/>
    <w:rsid w:val="00865F25"/>
    <w:rsid w:val="00867C48"/>
    <w:rsid w:val="008700D0"/>
    <w:rsid w:val="0087290E"/>
    <w:rsid w:val="0087310E"/>
    <w:rsid w:val="00876028"/>
    <w:rsid w:val="00876BC6"/>
    <w:rsid w:val="00877A05"/>
    <w:rsid w:val="00877F1D"/>
    <w:rsid w:val="00880069"/>
    <w:rsid w:val="00880C90"/>
    <w:rsid w:val="00881138"/>
    <w:rsid w:val="0088345E"/>
    <w:rsid w:val="00883EF2"/>
    <w:rsid w:val="008851BB"/>
    <w:rsid w:val="0088627F"/>
    <w:rsid w:val="0088718A"/>
    <w:rsid w:val="00887458"/>
    <w:rsid w:val="00891A91"/>
    <w:rsid w:val="00891C1E"/>
    <w:rsid w:val="00891CCA"/>
    <w:rsid w:val="00892191"/>
    <w:rsid w:val="00895EED"/>
    <w:rsid w:val="00896088"/>
    <w:rsid w:val="00896B16"/>
    <w:rsid w:val="0089774F"/>
    <w:rsid w:val="00897D75"/>
    <w:rsid w:val="008A115B"/>
    <w:rsid w:val="008A14AF"/>
    <w:rsid w:val="008A1D50"/>
    <w:rsid w:val="008A22B8"/>
    <w:rsid w:val="008A23F4"/>
    <w:rsid w:val="008A2988"/>
    <w:rsid w:val="008A58C7"/>
    <w:rsid w:val="008A5C73"/>
    <w:rsid w:val="008A64BE"/>
    <w:rsid w:val="008A736E"/>
    <w:rsid w:val="008B08CD"/>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2A09"/>
    <w:rsid w:val="008E36AA"/>
    <w:rsid w:val="008E6382"/>
    <w:rsid w:val="008E67F0"/>
    <w:rsid w:val="008E7F23"/>
    <w:rsid w:val="008F01BC"/>
    <w:rsid w:val="008F02C1"/>
    <w:rsid w:val="008F0335"/>
    <w:rsid w:val="008F06CD"/>
    <w:rsid w:val="008F0BEF"/>
    <w:rsid w:val="008F14AF"/>
    <w:rsid w:val="008F14B9"/>
    <w:rsid w:val="008F4401"/>
    <w:rsid w:val="008F559C"/>
    <w:rsid w:val="008F5F40"/>
    <w:rsid w:val="008F657F"/>
    <w:rsid w:val="008F6C61"/>
    <w:rsid w:val="008F7847"/>
    <w:rsid w:val="00901F83"/>
    <w:rsid w:val="00902F35"/>
    <w:rsid w:val="00903DD6"/>
    <w:rsid w:val="00904D37"/>
    <w:rsid w:val="00907400"/>
    <w:rsid w:val="009076D4"/>
    <w:rsid w:val="00910808"/>
    <w:rsid w:val="00910827"/>
    <w:rsid w:val="00911A6A"/>
    <w:rsid w:val="00911FFB"/>
    <w:rsid w:val="009135F5"/>
    <w:rsid w:val="00913DE7"/>
    <w:rsid w:val="0091448F"/>
    <w:rsid w:val="00914675"/>
    <w:rsid w:val="009175F7"/>
    <w:rsid w:val="00920172"/>
    <w:rsid w:val="009205CA"/>
    <w:rsid w:val="00920BDB"/>
    <w:rsid w:val="00921547"/>
    <w:rsid w:val="0092165D"/>
    <w:rsid w:val="009220A1"/>
    <w:rsid w:val="009235A1"/>
    <w:rsid w:val="00923BE8"/>
    <w:rsid w:val="009244D3"/>
    <w:rsid w:val="00925405"/>
    <w:rsid w:val="00926866"/>
    <w:rsid w:val="009309A0"/>
    <w:rsid w:val="00930A9D"/>
    <w:rsid w:val="00931A94"/>
    <w:rsid w:val="00933514"/>
    <w:rsid w:val="00934474"/>
    <w:rsid w:val="0093545B"/>
    <w:rsid w:val="009357A8"/>
    <w:rsid w:val="0093600E"/>
    <w:rsid w:val="009369F8"/>
    <w:rsid w:val="00937989"/>
    <w:rsid w:val="00937D51"/>
    <w:rsid w:val="00940033"/>
    <w:rsid w:val="0094027E"/>
    <w:rsid w:val="009413F6"/>
    <w:rsid w:val="00941F93"/>
    <w:rsid w:val="0094230B"/>
    <w:rsid w:val="00943462"/>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2DA5"/>
    <w:rsid w:val="00964788"/>
    <w:rsid w:val="009648AE"/>
    <w:rsid w:val="00964A1F"/>
    <w:rsid w:val="00964E5B"/>
    <w:rsid w:val="009652C4"/>
    <w:rsid w:val="009653CD"/>
    <w:rsid w:val="00966E62"/>
    <w:rsid w:val="00967011"/>
    <w:rsid w:val="00967132"/>
    <w:rsid w:val="00970418"/>
    <w:rsid w:val="00970F3A"/>
    <w:rsid w:val="009720E3"/>
    <w:rsid w:val="00972A8A"/>
    <w:rsid w:val="00972E2D"/>
    <w:rsid w:val="009737E8"/>
    <w:rsid w:val="00974550"/>
    <w:rsid w:val="00975E3D"/>
    <w:rsid w:val="0097694C"/>
    <w:rsid w:val="00976C90"/>
    <w:rsid w:val="00976CAE"/>
    <w:rsid w:val="0097736D"/>
    <w:rsid w:val="00977E29"/>
    <w:rsid w:val="009820ED"/>
    <w:rsid w:val="009822F1"/>
    <w:rsid w:val="009839E5"/>
    <w:rsid w:val="00983C93"/>
    <w:rsid w:val="009845CA"/>
    <w:rsid w:val="009848E6"/>
    <w:rsid w:val="00985E2D"/>
    <w:rsid w:val="009860DB"/>
    <w:rsid w:val="00986A6E"/>
    <w:rsid w:val="00987631"/>
    <w:rsid w:val="00987AC6"/>
    <w:rsid w:val="00990191"/>
    <w:rsid w:val="009901CA"/>
    <w:rsid w:val="00991AA8"/>
    <w:rsid w:val="009927F3"/>
    <w:rsid w:val="00994027"/>
    <w:rsid w:val="009941EF"/>
    <w:rsid w:val="00995AB2"/>
    <w:rsid w:val="00995F52"/>
    <w:rsid w:val="009969CD"/>
    <w:rsid w:val="00996C00"/>
    <w:rsid w:val="00997487"/>
    <w:rsid w:val="009A0E43"/>
    <w:rsid w:val="009A2F3A"/>
    <w:rsid w:val="009A3193"/>
    <w:rsid w:val="009A39C5"/>
    <w:rsid w:val="009A3A3B"/>
    <w:rsid w:val="009A4D9A"/>
    <w:rsid w:val="009A4EA9"/>
    <w:rsid w:val="009A7022"/>
    <w:rsid w:val="009A73BF"/>
    <w:rsid w:val="009A73D7"/>
    <w:rsid w:val="009B1350"/>
    <w:rsid w:val="009B1700"/>
    <w:rsid w:val="009B2C02"/>
    <w:rsid w:val="009B3788"/>
    <w:rsid w:val="009B3C0A"/>
    <w:rsid w:val="009B3C31"/>
    <w:rsid w:val="009B5EB1"/>
    <w:rsid w:val="009B67E2"/>
    <w:rsid w:val="009C05FD"/>
    <w:rsid w:val="009C1121"/>
    <w:rsid w:val="009C1762"/>
    <w:rsid w:val="009C1CD6"/>
    <w:rsid w:val="009C1F3F"/>
    <w:rsid w:val="009C2FBD"/>
    <w:rsid w:val="009C3596"/>
    <w:rsid w:val="009C65C0"/>
    <w:rsid w:val="009C6C90"/>
    <w:rsid w:val="009C6E43"/>
    <w:rsid w:val="009D01C3"/>
    <w:rsid w:val="009D0446"/>
    <w:rsid w:val="009D05C5"/>
    <w:rsid w:val="009D1EEC"/>
    <w:rsid w:val="009D3A3A"/>
    <w:rsid w:val="009D3C94"/>
    <w:rsid w:val="009D4299"/>
    <w:rsid w:val="009D56D8"/>
    <w:rsid w:val="009D6F12"/>
    <w:rsid w:val="009E00A8"/>
    <w:rsid w:val="009E0A55"/>
    <w:rsid w:val="009E1F91"/>
    <w:rsid w:val="009E219F"/>
    <w:rsid w:val="009E3AE6"/>
    <w:rsid w:val="009E50F7"/>
    <w:rsid w:val="009E5331"/>
    <w:rsid w:val="009E6603"/>
    <w:rsid w:val="009E7A75"/>
    <w:rsid w:val="009F0540"/>
    <w:rsid w:val="009F064A"/>
    <w:rsid w:val="009F24E3"/>
    <w:rsid w:val="009F29E2"/>
    <w:rsid w:val="009F3904"/>
    <w:rsid w:val="009F3FBA"/>
    <w:rsid w:val="009F4ED6"/>
    <w:rsid w:val="009F5722"/>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17354"/>
    <w:rsid w:val="00A20853"/>
    <w:rsid w:val="00A20A4C"/>
    <w:rsid w:val="00A20DD7"/>
    <w:rsid w:val="00A21E65"/>
    <w:rsid w:val="00A21EBA"/>
    <w:rsid w:val="00A21F91"/>
    <w:rsid w:val="00A2200A"/>
    <w:rsid w:val="00A228C3"/>
    <w:rsid w:val="00A22CCC"/>
    <w:rsid w:val="00A22D17"/>
    <w:rsid w:val="00A247B3"/>
    <w:rsid w:val="00A24A10"/>
    <w:rsid w:val="00A263E7"/>
    <w:rsid w:val="00A31242"/>
    <w:rsid w:val="00A316C7"/>
    <w:rsid w:val="00A31C7C"/>
    <w:rsid w:val="00A3222A"/>
    <w:rsid w:val="00A33FA0"/>
    <w:rsid w:val="00A33FF3"/>
    <w:rsid w:val="00A34673"/>
    <w:rsid w:val="00A348BC"/>
    <w:rsid w:val="00A371F7"/>
    <w:rsid w:val="00A37C90"/>
    <w:rsid w:val="00A403BC"/>
    <w:rsid w:val="00A42504"/>
    <w:rsid w:val="00A42ED0"/>
    <w:rsid w:val="00A43067"/>
    <w:rsid w:val="00A43D57"/>
    <w:rsid w:val="00A443CC"/>
    <w:rsid w:val="00A44548"/>
    <w:rsid w:val="00A44F93"/>
    <w:rsid w:val="00A4545F"/>
    <w:rsid w:val="00A473BE"/>
    <w:rsid w:val="00A474D0"/>
    <w:rsid w:val="00A478B7"/>
    <w:rsid w:val="00A47E23"/>
    <w:rsid w:val="00A51005"/>
    <w:rsid w:val="00A52641"/>
    <w:rsid w:val="00A53686"/>
    <w:rsid w:val="00A53A20"/>
    <w:rsid w:val="00A5482F"/>
    <w:rsid w:val="00A55DBE"/>
    <w:rsid w:val="00A5699A"/>
    <w:rsid w:val="00A574EF"/>
    <w:rsid w:val="00A60248"/>
    <w:rsid w:val="00A61AE0"/>
    <w:rsid w:val="00A62954"/>
    <w:rsid w:val="00A63152"/>
    <w:rsid w:val="00A642D3"/>
    <w:rsid w:val="00A6457E"/>
    <w:rsid w:val="00A6585C"/>
    <w:rsid w:val="00A65996"/>
    <w:rsid w:val="00A66077"/>
    <w:rsid w:val="00A667A7"/>
    <w:rsid w:val="00A672D5"/>
    <w:rsid w:val="00A7083F"/>
    <w:rsid w:val="00A70FDA"/>
    <w:rsid w:val="00A712F7"/>
    <w:rsid w:val="00A715A8"/>
    <w:rsid w:val="00A71612"/>
    <w:rsid w:val="00A719F5"/>
    <w:rsid w:val="00A725C9"/>
    <w:rsid w:val="00A729E2"/>
    <w:rsid w:val="00A72EE0"/>
    <w:rsid w:val="00A735EB"/>
    <w:rsid w:val="00A73E2F"/>
    <w:rsid w:val="00A76C91"/>
    <w:rsid w:val="00A770B1"/>
    <w:rsid w:val="00A82AC4"/>
    <w:rsid w:val="00A82B56"/>
    <w:rsid w:val="00A8313D"/>
    <w:rsid w:val="00A8405F"/>
    <w:rsid w:val="00A846FF"/>
    <w:rsid w:val="00A8506D"/>
    <w:rsid w:val="00A8524C"/>
    <w:rsid w:val="00A85391"/>
    <w:rsid w:val="00A85C67"/>
    <w:rsid w:val="00A8659D"/>
    <w:rsid w:val="00A86FA4"/>
    <w:rsid w:val="00A8783F"/>
    <w:rsid w:val="00A879B2"/>
    <w:rsid w:val="00A908CB"/>
    <w:rsid w:val="00A923B8"/>
    <w:rsid w:val="00A92AC0"/>
    <w:rsid w:val="00A93740"/>
    <w:rsid w:val="00A93AC0"/>
    <w:rsid w:val="00A95464"/>
    <w:rsid w:val="00AA063E"/>
    <w:rsid w:val="00AA06CD"/>
    <w:rsid w:val="00AA09DA"/>
    <w:rsid w:val="00AA35C5"/>
    <w:rsid w:val="00AA381F"/>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47D7"/>
    <w:rsid w:val="00AD5A66"/>
    <w:rsid w:val="00AD6553"/>
    <w:rsid w:val="00AD7643"/>
    <w:rsid w:val="00AE19DD"/>
    <w:rsid w:val="00AE1D6E"/>
    <w:rsid w:val="00AE25E7"/>
    <w:rsid w:val="00AE2ABB"/>
    <w:rsid w:val="00AE2DAA"/>
    <w:rsid w:val="00AE2DB8"/>
    <w:rsid w:val="00AE36CA"/>
    <w:rsid w:val="00AE500B"/>
    <w:rsid w:val="00AE56CC"/>
    <w:rsid w:val="00AE6E5A"/>
    <w:rsid w:val="00AE7004"/>
    <w:rsid w:val="00AE7164"/>
    <w:rsid w:val="00AE76C3"/>
    <w:rsid w:val="00AF203D"/>
    <w:rsid w:val="00AF489C"/>
    <w:rsid w:val="00AF4E05"/>
    <w:rsid w:val="00AF7040"/>
    <w:rsid w:val="00AF7AC1"/>
    <w:rsid w:val="00AF7C48"/>
    <w:rsid w:val="00B00240"/>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5CC9"/>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4E1"/>
    <w:rsid w:val="00B56917"/>
    <w:rsid w:val="00B57101"/>
    <w:rsid w:val="00B57327"/>
    <w:rsid w:val="00B60259"/>
    <w:rsid w:val="00B61180"/>
    <w:rsid w:val="00B61B91"/>
    <w:rsid w:val="00B61CA9"/>
    <w:rsid w:val="00B6291E"/>
    <w:rsid w:val="00B634A2"/>
    <w:rsid w:val="00B63A5F"/>
    <w:rsid w:val="00B645D9"/>
    <w:rsid w:val="00B655CD"/>
    <w:rsid w:val="00B65C83"/>
    <w:rsid w:val="00B66CF1"/>
    <w:rsid w:val="00B67EA5"/>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4F3A"/>
    <w:rsid w:val="00BA5A5C"/>
    <w:rsid w:val="00BA5E4E"/>
    <w:rsid w:val="00BA6FF1"/>
    <w:rsid w:val="00BB0B40"/>
    <w:rsid w:val="00BB27C2"/>
    <w:rsid w:val="00BB287E"/>
    <w:rsid w:val="00BB3EA1"/>
    <w:rsid w:val="00BB42EE"/>
    <w:rsid w:val="00BB6FB0"/>
    <w:rsid w:val="00BC1318"/>
    <w:rsid w:val="00BC2473"/>
    <w:rsid w:val="00BC27C8"/>
    <w:rsid w:val="00BC29DD"/>
    <w:rsid w:val="00BC49EE"/>
    <w:rsid w:val="00BC4B72"/>
    <w:rsid w:val="00BC505C"/>
    <w:rsid w:val="00BC73E1"/>
    <w:rsid w:val="00BC7D1C"/>
    <w:rsid w:val="00BD01E2"/>
    <w:rsid w:val="00BD0EF5"/>
    <w:rsid w:val="00BD0FD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4F27"/>
    <w:rsid w:val="00BE631D"/>
    <w:rsid w:val="00BE7B7F"/>
    <w:rsid w:val="00BF0FF9"/>
    <w:rsid w:val="00BF1922"/>
    <w:rsid w:val="00BF2A3A"/>
    <w:rsid w:val="00BF3B55"/>
    <w:rsid w:val="00BF520A"/>
    <w:rsid w:val="00BF5325"/>
    <w:rsid w:val="00BF53A3"/>
    <w:rsid w:val="00BF5F80"/>
    <w:rsid w:val="00BF702F"/>
    <w:rsid w:val="00BF7635"/>
    <w:rsid w:val="00BF766A"/>
    <w:rsid w:val="00BF7A5A"/>
    <w:rsid w:val="00C00601"/>
    <w:rsid w:val="00C00D5A"/>
    <w:rsid w:val="00C020CD"/>
    <w:rsid w:val="00C02144"/>
    <w:rsid w:val="00C02C75"/>
    <w:rsid w:val="00C033FC"/>
    <w:rsid w:val="00C03B48"/>
    <w:rsid w:val="00C03DAE"/>
    <w:rsid w:val="00C049A1"/>
    <w:rsid w:val="00C05618"/>
    <w:rsid w:val="00C056A6"/>
    <w:rsid w:val="00C057DD"/>
    <w:rsid w:val="00C06C76"/>
    <w:rsid w:val="00C07E46"/>
    <w:rsid w:val="00C10063"/>
    <w:rsid w:val="00C10361"/>
    <w:rsid w:val="00C10376"/>
    <w:rsid w:val="00C10723"/>
    <w:rsid w:val="00C10E85"/>
    <w:rsid w:val="00C11808"/>
    <w:rsid w:val="00C13C4C"/>
    <w:rsid w:val="00C15AB8"/>
    <w:rsid w:val="00C167E3"/>
    <w:rsid w:val="00C16911"/>
    <w:rsid w:val="00C16976"/>
    <w:rsid w:val="00C207C9"/>
    <w:rsid w:val="00C20C80"/>
    <w:rsid w:val="00C20CEF"/>
    <w:rsid w:val="00C20EA5"/>
    <w:rsid w:val="00C21F52"/>
    <w:rsid w:val="00C229FA"/>
    <w:rsid w:val="00C22E0F"/>
    <w:rsid w:val="00C244DC"/>
    <w:rsid w:val="00C25CB5"/>
    <w:rsid w:val="00C26719"/>
    <w:rsid w:val="00C31227"/>
    <w:rsid w:val="00C31911"/>
    <w:rsid w:val="00C32775"/>
    <w:rsid w:val="00C335D7"/>
    <w:rsid w:val="00C339E1"/>
    <w:rsid w:val="00C33BAA"/>
    <w:rsid w:val="00C35B29"/>
    <w:rsid w:val="00C36255"/>
    <w:rsid w:val="00C36FD6"/>
    <w:rsid w:val="00C412D6"/>
    <w:rsid w:val="00C41484"/>
    <w:rsid w:val="00C41CED"/>
    <w:rsid w:val="00C428BE"/>
    <w:rsid w:val="00C42C48"/>
    <w:rsid w:val="00C431AC"/>
    <w:rsid w:val="00C46302"/>
    <w:rsid w:val="00C46734"/>
    <w:rsid w:val="00C467E6"/>
    <w:rsid w:val="00C46EC5"/>
    <w:rsid w:val="00C50E3F"/>
    <w:rsid w:val="00C519D4"/>
    <w:rsid w:val="00C529E4"/>
    <w:rsid w:val="00C52A3C"/>
    <w:rsid w:val="00C5340E"/>
    <w:rsid w:val="00C538E0"/>
    <w:rsid w:val="00C53C93"/>
    <w:rsid w:val="00C54720"/>
    <w:rsid w:val="00C559BF"/>
    <w:rsid w:val="00C56978"/>
    <w:rsid w:val="00C57AC1"/>
    <w:rsid w:val="00C57D8D"/>
    <w:rsid w:val="00C57DFD"/>
    <w:rsid w:val="00C6017B"/>
    <w:rsid w:val="00C604DC"/>
    <w:rsid w:val="00C60C4F"/>
    <w:rsid w:val="00C6130D"/>
    <w:rsid w:val="00C62B00"/>
    <w:rsid w:val="00C63783"/>
    <w:rsid w:val="00C65B49"/>
    <w:rsid w:val="00C661EE"/>
    <w:rsid w:val="00C715D7"/>
    <w:rsid w:val="00C718D0"/>
    <w:rsid w:val="00C73794"/>
    <w:rsid w:val="00C74A32"/>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43DD"/>
    <w:rsid w:val="00C95533"/>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2C5"/>
    <w:rsid w:val="00CD14E1"/>
    <w:rsid w:val="00CD188D"/>
    <w:rsid w:val="00CD1915"/>
    <w:rsid w:val="00CD195C"/>
    <w:rsid w:val="00CD1FBD"/>
    <w:rsid w:val="00CD2627"/>
    <w:rsid w:val="00CD2709"/>
    <w:rsid w:val="00CD2A84"/>
    <w:rsid w:val="00CD50A8"/>
    <w:rsid w:val="00CD5AD1"/>
    <w:rsid w:val="00CD5ADA"/>
    <w:rsid w:val="00CD5B5F"/>
    <w:rsid w:val="00CD5C77"/>
    <w:rsid w:val="00CD5CE8"/>
    <w:rsid w:val="00CD685F"/>
    <w:rsid w:val="00CD6D4A"/>
    <w:rsid w:val="00CE06F9"/>
    <w:rsid w:val="00CE11C9"/>
    <w:rsid w:val="00CE153B"/>
    <w:rsid w:val="00CE2525"/>
    <w:rsid w:val="00CE25F1"/>
    <w:rsid w:val="00CE37BB"/>
    <w:rsid w:val="00CE3822"/>
    <w:rsid w:val="00CE3C25"/>
    <w:rsid w:val="00CE4506"/>
    <w:rsid w:val="00CE4C16"/>
    <w:rsid w:val="00CE69C1"/>
    <w:rsid w:val="00CE736D"/>
    <w:rsid w:val="00CF210E"/>
    <w:rsid w:val="00CF2163"/>
    <w:rsid w:val="00CF24CA"/>
    <w:rsid w:val="00CF251A"/>
    <w:rsid w:val="00CF32D8"/>
    <w:rsid w:val="00CF32DA"/>
    <w:rsid w:val="00CF3DA1"/>
    <w:rsid w:val="00CF5FF9"/>
    <w:rsid w:val="00CF678B"/>
    <w:rsid w:val="00CF6DCD"/>
    <w:rsid w:val="00CF6E6A"/>
    <w:rsid w:val="00CF707D"/>
    <w:rsid w:val="00CF74E7"/>
    <w:rsid w:val="00D00395"/>
    <w:rsid w:val="00D03C01"/>
    <w:rsid w:val="00D041BB"/>
    <w:rsid w:val="00D0426C"/>
    <w:rsid w:val="00D04E35"/>
    <w:rsid w:val="00D054C9"/>
    <w:rsid w:val="00D06E24"/>
    <w:rsid w:val="00D070D6"/>
    <w:rsid w:val="00D072C7"/>
    <w:rsid w:val="00D07D6F"/>
    <w:rsid w:val="00D10625"/>
    <w:rsid w:val="00D10928"/>
    <w:rsid w:val="00D11B2C"/>
    <w:rsid w:val="00D1428B"/>
    <w:rsid w:val="00D14A49"/>
    <w:rsid w:val="00D160AA"/>
    <w:rsid w:val="00D166DF"/>
    <w:rsid w:val="00D17B46"/>
    <w:rsid w:val="00D202A1"/>
    <w:rsid w:val="00D20EA1"/>
    <w:rsid w:val="00D21C61"/>
    <w:rsid w:val="00D2236D"/>
    <w:rsid w:val="00D22439"/>
    <w:rsid w:val="00D245A7"/>
    <w:rsid w:val="00D3114C"/>
    <w:rsid w:val="00D319DD"/>
    <w:rsid w:val="00D33389"/>
    <w:rsid w:val="00D35265"/>
    <w:rsid w:val="00D3741A"/>
    <w:rsid w:val="00D374E7"/>
    <w:rsid w:val="00D4096E"/>
    <w:rsid w:val="00D41914"/>
    <w:rsid w:val="00D42C86"/>
    <w:rsid w:val="00D42F0B"/>
    <w:rsid w:val="00D42FAF"/>
    <w:rsid w:val="00D43AEC"/>
    <w:rsid w:val="00D46A1C"/>
    <w:rsid w:val="00D52AB1"/>
    <w:rsid w:val="00D5515E"/>
    <w:rsid w:val="00D568D6"/>
    <w:rsid w:val="00D60F88"/>
    <w:rsid w:val="00D61407"/>
    <w:rsid w:val="00D61ED9"/>
    <w:rsid w:val="00D63620"/>
    <w:rsid w:val="00D648A8"/>
    <w:rsid w:val="00D649DA"/>
    <w:rsid w:val="00D64B22"/>
    <w:rsid w:val="00D654CA"/>
    <w:rsid w:val="00D65598"/>
    <w:rsid w:val="00D671CB"/>
    <w:rsid w:val="00D67713"/>
    <w:rsid w:val="00D7038C"/>
    <w:rsid w:val="00D70CC8"/>
    <w:rsid w:val="00D71A4B"/>
    <w:rsid w:val="00D72126"/>
    <w:rsid w:val="00D725B4"/>
    <w:rsid w:val="00D72799"/>
    <w:rsid w:val="00D72840"/>
    <w:rsid w:val="00D729C2"/>
    <w:rsid w:val="00D74591"/>
    <w:rsid w:val="00D750BF"/>
    <w:rsid w:val="00D75651"/>
    <w:rsid w:val="00D76C57"/>
    <w:rsid w:val="00D76ECA"/>
    <w:rsid w:val="00D7704D"/>
    <w:rsid w:val="00D81B30"/>
    <w:rsid w:val="00D81C42"/>
    <w:rsid w:val="00D81CB9"/>
    <w:rsid w:val="00D821A3"/>
    <w:rsid w:val="00D83154"/>
    <w:rsid w:val="00D841C5"/>
    <w:rsid w:val="00D8519B"/>
    <w:rsid w:val="00D86054"/>
    <w:rsid w:val="00D860E1"/>
    <w:rsid w:val="00D86300"/>
    <w:rsid w:val="00D86504"/>
    <w:rsid w:val="00D86F81"/>
    <w:rsid w:val="00D8712F"/>
    <w:rsid w:val="00D87EFA"/>
    <w:rsid w:val="00D90546"/>
    <w:rsid w:val="00D914F4"/>
    <w:rsid w:val="00D91DBB"/>
    <w:rsid w:val="00D93336"/>
    <w:rsid w:val="00D936DC"/>
    <w:rsid w:val="00D976BD"/>
    <w:rsid w:val="00DA07F7"/>
    <w:rsid w:val="00DA1A9E"/>
    <w:rsid w:val="00DA1B76"/>
    <w:rsid w:val="00DA3029"/>
    <w:rsid w:val="00DA3E03"/>
    <w:rsid w:val="00DA64E0"/>
    <w:rsid w:val="00DA7E70"/>
    <w:rsid w:val="00DB07BC"/>
    <w:rsid w:val="00DB196C"/>
    <w:rsid w:val="00DB19A3"/>
    <w:rsid w:val="00DB27AE"/>
    <w:rsid w:val="00DB29B5"/>
    <w:rsid w:val="00DB32C2"/>
    <w:rsid w:val="00DB3A64"/>
    <w:rsid w:val="00DB41E9"/>
    <w:rsid w:val="00DB4253"/>
    <w:rsid w:val="00DB4991"/>
    <w:rsid w:val="00DB550F"/>
    <w:rsid w:val="00DB5B6D"/>
    <w:rsid w:val="00DB7B88"/>
    <w:rsid w:val="00DC051A"/>
    <w:rsid w:val="00DC0FD4"/>
    <w:rsid w:val="00DC15C7"/>
    <w:rsid w:val="00DC2226"/>
    <w:rsid w:val="00DC251C"/>
    <w:rsid w:val="00DC454C"/>
    <w:rsid w:val="00DC45DF"/>
    <w:rsid w:val="00DC46CB"/>
    <w:rsid w:val="00DC5CD7"/>
    <w:rsid w:val="00DC6072"/>
    <w:rsid w:val="00DC7794"/>
    <w:rsid w:val="00DC77A2"/>
    <w:rsid w:val="00DC7CB0"/>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0ED5"/>
    <w:rsid w:val="00DF1ECB"/>
    <w:rsid w:val="00DF1F03"/>
    <w:rsid w:val="00DF28FE"/>
    <w:rsid w:val="00DF3D54"/>
    <w:rsid w:val="00DF3F8F"/>
    <w:rsid w:val="00DF4180"/>
    <w:rsid w:val="00DF42CB"/>
    <w:rsid w:val="00DF5E70"/>
    <w:rsid w:val="00DF789D"/>
    <w:rsid w:val="00E0012E"/>
    <w:rsid w:val="00E00A67"/>
    <w:rsid w:val="00E00DC3"/>
    <w:rsid w:val="00E00FB9"/>
    <w:rsid w:val="00E01856"/>
    <w:rsid w:val="00E01E29"/>
    <w:rsid w:val="00E03CC7"/>
    <w:rsid w:val="00E04E4D"/>
    <w:rsid w:val="00E053CF"/>
    <w:rsid w:val="00E0598A"/>
    <w:rsid w:val="00E05D4E"/>
    <w:rsid w:val="00E05E09"/>
    <w:rsid w:val="00E065F4"/>
    <w:rsid w:val="00E07D2A"/>
    <w:rsid w:val="00E127C5"/>
    <w:rsid w:val="00E2007B"/>
    <w:rsid w:val="00E204A0"/>
    <w:rsid w:val="00E20550"/>
    <w:rsid w:val="00E2207F"/>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451"/>
    <w:rsid w:val="00E47BF9"/>
    <w:rsid w:val="00E5047C"/>
    <w:rsid w:val="00E507A1"/>
    <w:rsid w:val="00E50FE7"/>
    <w:rsid w:val="00E51651"/>
    <w:rsid w:val="00E52B74"/>
    <w:rsid w:val="00E52E88"/>
    <w:rsid w:val="00E54216"/>
    <w:rsid w:val="00E5431E"/>
    <w:rsid w:val="00E54BCD"/>
    <w:rsid w:val="00E55254"/>
    <w:rsid w:val="00E559F6"/>
    <w:rsid w:val="00E563DF"/>
    <w:rsid w:val="00E56455"/>
    <w:rsid w:val="00E5646E"/>
    <w:rsid w:val="00E5684A"/>
    <w:rsid w:val="00E61A45"/>
    <w:rsid w:val="00E6298A"/>
    <w:rsid w:val="00E62D6C"/>
    <w:rsid w:val="00E6349E"/>
    <w:rsid w:val="00E640E1"/>
    <w:rsid w:val="00E66F59"/>
    <w:rsid w:val="00E67204"/>
    <w:rsid w:val="00E7019F"/>
    <w:rsid w:val="00E70CF4"/>
    <w:rsid w:val="00E72C6A"/>
    <w:rsid w:val="00E731A1"/>
    <w:rsid w:val="00E75A19"/>
    <w:rsid w:val="00E75DF0"/>
    <w:rsid w:val="00E7632B"/>
    <w:rsid w:val="00E770AB"/>
    <w:rsid w:val="00E801DE"/>
    <w:rsid w:val="00E81367"/>
    <w:rsid w:val="00E8230E"/>
    <w:rsid w:val="00E82315"/>
    <w:rsid w:val="00E82DF1"/>
    <w:rsid w:val="00E831C3"/>
    <w:rsid w:val="00E85104"/>
    <w:rsid w:val="00E85487"/>
    <w:rsid w:val="00E85FEA"/>
    <w:rsid w:val="00E90C95"/>
    <w:rsid w:val="00E9142F"/>
    <w:rsid w:val="00E916BA"/>
    <w:rsid w:val="00E92DFB"/>
    <w:rsid w:val="00E93213"/>
    <w:rsid w:val="00E95C22"/>
    <w:rsid w:val="00E95DF3"/>
    <w:rsid w:val="00E97161"/>
    <w:rsid w:val="00E974F2"/>
    <w:rsid w:val="00E97A2C"/>
    <w:rsid w:val="00E97B22"/>
    <w:rsid w:val="00EA0469"/>
    <w:rsid w:val="00EA0560"/>
    <w:rsid w:val="00EA057F"/>
    <w:rsid w:val="00EA2F59"/>
    <w:rsid w:val="00EA4B52"/>
    <w:rsid w:val="00EA4D6B"/>
    <w:rsid w:val="00EA5926"/>
    <w:rsid w:val="00EA6484"/>
    <w:rsid w:val="00EA6F80"/>
    <w:rsid w:val="00EB05F2"/>
    <w:rsid w:val="00EB0940"/>
    <w:rsid w:val="00EB0ADA"/>
    <w:rsid w:val="00EB0D46"/>
    <w:rsid w:val="00EB2044"/>
    <w:rsid w:val="00EB230C"/>
    <w:rsid w:val="00EB249F"/>
    <w:rsid w:val="00EB31B0"/>
    <w:rsid w:val="00EB3B09"/>
    <w:rsid w:val="00EB430C"/>
    <w:rsid w:val="00EB51A7"/>
    <w:rsid w:val="00EB5C26"/>
    <w:rsid w:val="00EB7AC1"/>
    <w:rsid w:val="00EC0935"/>
    <w:rsid w:val="00EC1523"/>
    <w:rsid w:val="00EC165E"/>
    <w:rsid w:val="00EC33C8"/>
    <w:rsid w:val="00EC4992"/>
    <w:rsid w:val="00EC4E3D"/>
    <w:rsid w:val="00EC6C1E"/>
    <w:rsid w:val="00EC6FDB"/>
    <w:rsid w:val="00EC7DC3"/>
    <w:rsid w:val="00ED0661"/>
    <w:rsid w:val="00ED0668"/>
    <w:rsid w:val="00ED1312"/>
    <w:rsid w:val="00ED1488"/>
    <w:rsid w:val="00ED2C0C"/>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390"/>
    <w:rsid w:val="00EF1CBE"/>
    <w:rsid w:val="00EF20BE"/>
    <w:rsid w:val="00EF7DD4"/>
    <w:rsid w:val="00F00B3C"/>
    <w:rsid w:val="00F0112B"/>
    <w:rsid w:val="00F011BC"/>
    <w:rsid w:val="00F021F7"/>
    <w:rsid w:val="00F023E1"/>
    <w:rsid w:val="00F13D47"/>
    <w:rsid w:val="00F1450E"/>
    <w:rsid w:val="00F158A3"/>
    <w:rsid w:val="00F1644F"/>
    <w:rsid w:val="00F165ED"/>
    <w:rsid w:val="00F16DCF"/>
    <w:rsid w:val="00F2017D"/>
    <w:rsid w:val="00F2052C"/>
    <w:rsid w:val="00F21064"/>
    <w:rsid w:val="00F226AB"/>
    <w:rsid w:val="00F24089"/>
    <w:rsid w:val="00F24980"/>
    <w:rsid w:val="00F259B6"/>
    <w:rsid w:val="00F27C8B"/>
    <w:rsid w:val="00F30FC5"/>
    <w:rsid w:val="00F3118B"/>
    <w:rsid w:val="00F32B78"/>
    <w:rsid w:val="00F32E7B"/>
    <w:rsid w:val="00F37412"/>
    <w:rsid w:val="00F3754A"/>
    <w:rsid w:val="00F42885"/>
    <w:rsid w:val="00F43C4D"/>
    <w:rsid w:val="00F451AA"/>
    <w:rsid w:val="00F45C0D"/>
    <w:rsid w:val="00F46600"/>
    <w:rsid w:val="00F46B8A"/>
    <w:rsid w:val="00F47B9F"/>
    <w:rsid w:val="00F5061C"/>
    <w:rsid w:val="00F50C8A"/>
    <w:rsid w:val="00F528DE"/>
    <w:rsid w:val="00F549DA"/>
    <w:rsid w:val="00F54B34"/>
    <w:rsid w:val="00F550EE"/>
    <w:rsid w:val="00F5666F"/>
    <w:rsid w:val="00F569F8"/>
    <w:rsid w:val="00F5740C"/>
    <w:rsid w:val="00F576DA"/>
    <w:rsid w:val="00F5775A"/>
    <w:rsid w:val="00F578F4"/>
    <w:rsid w:val="00F60279"/>
    <w:rsid w:val="00F61833"/>
    <w:rsid w:val="00F62CAB"/>
    <w:rsid w:val="00F62D7D"/>
    <w:rsid w:val="00F634D7"/>
    <w:rsid w:val="00F63F16"/>
    <w:rsid w:val="00F641C9"/>
    <w:rsid w:val="00F644E7"/>
    <w:rsid w:val="00F647F7"/>
    <w:rsid w:val="00F653B4"/>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87940"/>
    <w:rsid w:val="00F94B64"/>
    <w:rsid w:val="00F95949"/>
    <w:rsid w:val="00F95D6C"/>
    <w:rsid w:val="00F963B0"/>
    <w:rsid w:val="00F9796B"/>
    <w:rsid w:val="00F97A80"/>
    <w:rsid w:val="00FA0252"/>
    <w:rsid w:val="00FA08C4"/>
    <w:rsid w:val="00FA0E61"/>
    <w:rsid w:val="00FA1604"/>
    <w:rsid w:val="00FA2095"/>
    <w:rsid w:val="00FA2A52"/>
    <w:rsid w:val="00FA2E02"/>
    <w:rsid w:val="00FA6002"/>
    <w:rsid w:val="00FA676C"/>
    <w:rsid w:val="00FA6F13"/>
    <w:rsid w:val="00FA7AC9"/>
    <w:rsid w:val="00FA7CCA"/>
    <w:rsid w:val="00FB1946"/>
    <w:rsid w:val="00FB1A47"/>
    <w:rsid w:val="00FB3915"/>
    <w:rsid w:val="00FB3DBE"/>
    <w:rsid w:val="00FB4510"/>
    <w:rsid w:val="00FB56BE"/>
    <w:rsid w:val="00FB69EB"/>
    <w:rsid w:val="00FB7499"/>
    <w:rsid w:val="00FC04C8"/>
    <w:rsid w:val="00FC0721"/>
    <w:rsid w:val="00FC15AF"/>
    <w:rsid w:val="00FC2A18"/>
    <w:rsid w:val="00FC31A7"/>
    <w:rsid w:val="00FC31D1"/>
    <w:rsid w:val="00FC348A"/>
    <w:rsid w:val="00FC3573"/>
    <w:rsid w:val="00FC3FF3"/>
    <w:rsid w:val="00FC61B0"/>
    <w:rsid w:val="00FD0793"/>
    <w:rsid w:val="00FD0E4B"/>
    <w:rsid w:val="00FD0E80"/>
    <w:rsid w:val="00FD1E41"/>
    <w:rsid w:val="00FD39AE"/>
    <w:rsid w:val="00FD3C15"/>
    <w:rsid w:val="00FD4F98"/>
    <w:rsid w:val="00FD50AF"/>
    <w:rsid w:val="00FD53C6"/>
    <w:rsid w:val="00FD785F"/>
    <w:rsid w:val="00FE1399"/>
    <w:rsid w:val="00FE3B17"/>
    <w:rsid w:val="00FE458C"/>
    <w:rsid w:val="00FE7EF9"/>
    <w:rsid w:val="00FE7F2A"/>
    <w:rsid w:val="00FF0185"/>
    <w:rsid w:val="00FF101A"/>
    <w:rsid w:val="00FF1D31"/>
    <w:rsid w:val="00FF2724"/>
    <w:rsid w:val="00FF3953"/>
    <w:rsid w:val="00FF498B"/>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Normalny1">
    <w:name w:val="Normalny1"/>
    <w:basedOn w:val="Normalny"/>
    <w:rsid w:val="00F13D47"/>
    <w:pPr>
      <w:widowControl w:val="0"/>
      <w:suppressAutoHyphens/>
      <w:spacing w:line="240" w:lineRule="auto"/>
      <w:jc w:val="left"/>
    </w:pPr>
    <w:rPr>
      <w:rFonts w:ascii="Arial" w:hAnsi="Arial"/>
      <w:kern w:val="1"/>
      <w:sz w:val="24"/>
      <w:szCs w:val="24"/>
      <w:lang w:eastAsia="ar-SA"/>
    </w:rPr>
  </w:style>
  <w:style w:type="paragraph" w:customStyle="1" w:styleId="IIInumerowanie">
    <w:name w:val="III numerowanie"/>
    <w:basedOn w:val="Normalny"/>
    <w:rsid w:val="00DC7CB0"/>
    <w:pPr>
      <w:numPr>
        <w:numId w:val="25"/>
      </w:numPr>
      <w:tabs>
        <w:tab w:val="num" w:pos="360"/>
      </w:tabs>
      <w:snapToGrid w:val="0"/>
      <w:spacing w:after="120" w:line="240" w:lineRule="auto"/>
      <w:ind w:left="360"/>
    </w:pPr>
    <w:rPr>
      <w:rFonts w:ascii="Arial" w:eastAsia="Calibri" w:hAnsi="Arial" w:cs="Arial"/>
      <w:color w:val="000000"/>
      <w:szCs w:val="22"/>
      <w:lang w:eastAsia="pl-PL"/>
    </w:rPr>
  </w:style>
  <w:style w:type="paragraph" w:customStyle="1" w:styleId="iVliterowanie">
    <w:name w:val="iV literowanie"/>
    <w:basedOn w:val="Normalny"/>
    <w:qFormat/>
    <w:rsid w:val="00DC7CB0"/>
    <w:pPr>
      <w:numPr>
        <w:numId w:val="26"/>
      </w:numPr>
      <w:tabs>
        <w:tab w:val="num" w:pos="720"/>
      </w:tabs>
      <w:snapToGrid w:val="0"/>
      <w:spacing w:before="120" w:after="120" w:line="240" w:lineRule="auto"/>
      <w:ind w:left="720"/>
    </w:pPr>
    <w:rPr>
      <w:rFonts w:ascii="Arial" w:eastAsia="Calibri" w:hAnsi="Arial" w:cs="Arial"/>
      <w:color w:val="000000"/>
      <w:szCs w:val="22"/>
      <w:lang w:eastAsia="pl-PL"/>
    </w:rPr>
  </w:style>
  <w:style w:type="paragraph" w:customStyle="1" w:styleId="IIVnumerowanie">
    <w:name w:val="IIV numerowanie"/>
    <w:basedOn w:val="Normalny"/>
    <w:qFormat/>
    <w:rsid w:val="00DC7CB0"/>
    <w:pPr>
      <w:numPr>
        <w:ilvl w:val="2"/>
        <w:numId w:val="27"/>
      </w:numPr>
      <w:tabs>
        <w:tab w:val="num" w:pos="2160"/>
      </w:tabs>
      <w:snapToGrid w:val="0"/>
      <w:spacing w:before="120" w:after="120" w:line="240" w:lineRule="auto"/>
      <w:ind w:hanging="360"/>
    </w:pPr>
    <w:rPr>
      <w:rFonts w:ascii="Arial" w:eastAsia="Calibri" w:hAnsi="Arial" w:cs="Arial"/>
      <w:color w:val="000000"/>
      <w:szCs w:val="22"/>
      <w:lang w:eastAsia="pl-PL"/>
    </w:rPr>
  </w:style>
  <w:style w:type="paragraph" w:customStyle="1" w:styleId="IIUstp">
    <w:name w:val="II Ustęp"/>
    <w:basedOn w:val="Normalny"/>
    <w:rsid w:val="00DC7CB0"/>
    <w:pPr>
      <w:widowControl w:val="0"/>
      <w:numPr>
        <w:numId w:val="29"/>
      </w:numPr>
      <w:spacing w:after="120" w:line="240" w:lineRule="auto"/>
      <w:contextualSpacing/>
    </w:pPr>
    <w:rPr>
      <w:rFonts w:ascii="Arial" w:hAnsi="Arial" w:cs="Arial"/>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207030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35FD2"/>
    <w:rsid w:val="00073253"/>
    <w:rsid w:val="00084D69"/>
    <w:rsid w:val="00092C4D"/>
    <w:rsid w:val="00093F96"/>
    <w:rsid w:val="000A1772"/>
    <w:rsid w:val="000A3410"/>
    <w:rsid w:val="000B4E1F"/>
    <w:rsid w:val="000B5F48"/>
    <w:rsid w:val="00112677"/>
    <w:rsid w:val="0017290E"/>
    <w:rsid w:val="00197785"/>
    <w:rsid w:val="001B3B7D"/>
    <w:rsid w:val="001F4D89"/>
    <w:rsid w:val="001F6AB2"/>
    <w:rsid w:val="002036E3"/>
    <w:rsid w:val="00227A80"/>
    <w:rsid w:val="00263FCB"/>
    <w:rsid w:val="0027219B"/>
    <w:rsid w:val="0027490D"/>
    <w:rsid w:val="002A5475"/>
    <w:rsid w:val="002D0025"/>
    <w:rsid w:val="002D159A"/>
    <w:rsid w:val="002D5E73"/>
    <w:rsid w:val="002D7537"/>
    <w:rsid w:val="002E672A"/>
    <w:rsid w:val="002F5E83"/>
    <w:rsid w:val="00305222"/>
    <w:rsid w:val="0033130A"/>
    <w:rsid w:val="00334924"/>
    <w:rsid w:val="00337C7B"/>
    <w:rsid w:val="00341F66"/>
    <w:rsid w:val="003500BC"/>
    <w:rsid w:val="00367807"/>
    <w:rsid w:val="0038682C"/>
    <w:rsid w:val="003943C0"/>
    <w:rsid w:val="00396BC8"/>
    <w:rsid w:val="003B4965"/>
    <w:rsid w:val="003B509E"/>
    <w:rsid w:val="003C4DB9"/>
    <w:rsid w:val="003D3C04"/>
    <w:rsid w:val="003F09C6"/>
    <w:rsid w:val="003F28CC"/>
    <w:rsid w:val="00411C41"/>
    <w:rsid w:val="00443CFB"/>
    <w:rsid w:val="004579ED"/>
    <w:rsid w:val="0046204C"/>
    <w:rsid w:val="004702B8"/>
    <w:rsid w:val="004719EB"/>
    <w:rsid w:val="004755AE"/>
    <w:rsid w:val="00486F64"/>
    <w:rsid w:val="00496BD7"/>
    <w:rsid w:val="004B30AB"/>
    <w:rsid w:val="004F679E"/>
    <w:rsid w:val="00504382"/>
    <w:rsid w:val="00504B11"/>
    <w:rsid w:val="0056101C"/>
    <w:rsid w:val="00572957"/>
    <w:rsid w:val="00584919"/>
    <w:rsid w:val="005A7CF4"/>
    <w:rsid w:val="005B35FD"/>
    <w:rsid w:val="005B5BB2"/>
    <w:rsid w:val="005C354C"/>
    <w:rsid w:val="00600D1C"/>
    <w:rsid w:val="006115AF"/>
    <w:rsid w:val="0065180E"/>
    <w:rsid w:val="00657248"/>
    <w:rsid w:val="0067331D"/>
    <w:rsid w:val="00690FBB"/>
    <w:rsid w:val="00691FDB"/>
    <w:rsid w:val="006963E2"/>
    <w:rsid w:val="006979FF"/>
    <w:rsid w:val="006A12EA"/>
    <w:rsid w:val="006A4C38"/>
    <w:rsid w:val="006A4DB0"/>
    <w:rsid w:val="006A6AFD"/>
    <w:rsid w:val="006C1747"/>
    <w:rsid w:val="00723176"/>
    <w:rsid w:val="00726B81"/>
    <w:rsid w:val="00774C40"/>
    <w:rsid w:val="007B1328"/>
    <w:rsid w:val="007D1739"/>
    <w:rsid w:val="007E096F"/>
    <w:rsid w:val="007E2C32"/>
    <w:rsid w:val="007E391E"/>
    <w:rsid w:val="008136EE"/>
    <w:rsid w:val="00823B15"/>
    <w:rsid w:val="00827EE5"/>
    <w:rsid w:val="00832C41"/>
    <w:rsid w:val="00843AAE"/>
    <w:rsid w:val="0085262B"/>
    <w:rsid w:val="00853C00"/>
    <w:rsid w:val="0087117E"/>
    <w:rsid w:val="00876E33"/>
    <w:rsid w:val="008803EB"/>
    <w:rsid w:val="00882BB5"/>
    <w:rsid w:val="0088345E"/>
    <w:rsid w:val="008C032C"/>
    <w:rsid w:val="008E019D"/>
    <w:rsid w:val="008E031B"/>
    <w:rsid w:val="0091435D"/>
    <w:rsid w:val="00920F8B"/>
    <w:rsid w:val="00923549"/>
    <w:rsid w:val="00931FCF"/>
    <w:rsid w:val="009324D2"/>
    <w:rsid w:val="009335F1"/>
    <w:rsid w:val="009B2C80"/>
    <w:rsid w:val="009C7AFA"/>
    <w:rsid w:val="009D01C3"/>
    <w:rsid w:val="009E0A78"/>
    <w:rsid w:val="009F1072"/>
    <w:rsid w:val="00A27FD0"/>
    <w:rsid w:val="00A347BC"/>
    <w:rsid w:val="00A35DF1"/>
    <w:rsid w:val="00A728B8"/>
    <w:rsid w:val="00A72EB3"/>
    <w:rsid w:val="00A97692"/>
    <w:rsid w:val="00AA2456"/>
    <w:rsid w:val="00AB1726"/>
    <w:rsid w:val="00AD5090"/>
    <w:rsid w:val="00B14DB9"/>
    <w:rsid w:val="00B35355"/>
    <w:rsid w:val="00B4616D"/>
    <w:rsid w:val="00B53165"/>
    <w:rsid w:val="00B60536"/>
    <w:rsid w:val="00B73FF3"/>
    <w:rsid w:val="00B864C2"/>
    <w:rsid w:val="00B90592"/>
    <w:rsid w:val="00B922BE"/>
    <w:rsid w:val="00B92C78"/>
    <w:rsid w:val="00BA657E"/>
    <w:rsid w:val="00BB6011"/>
    <w:rsid w:val="00BC6FE2"/>
    <w:rsid w:val="00BE6B47"/>
    <w:rsid w:val="00C102F1"/>
    <w:rsid w:val="00C154E7"/>
    <w:rsid w:val="00C65A3F"/>
    <w:rsid w:val="00C80E37"/>
    <w:rsid w:val="00C849CA"/>
    <w:rsid w:val="00CA343E"/>
    <w:rsid w:val="00CD6EC5"/>
    <w:rsid w:val="00CE1B66"/>
    <w:rsid w:val="00D34CE5"/>
    <w:rsid w:val="00D405FD"/>
    <w:rsid w:val="00D84B3B"/>
    <w:rsid w:val="00D9766D"/>
    <w:rsid w:val="00DA0DD7"/>
    <w:rsid w:val="00DB34D2"/>
    <w:rsid w:val="00DB544B"/>
    <w:rsid w:val="00DB73BB"/>
    <w:rsid w:val="00DC5753"/>
    <w:rsid w:val="00DC7A68"/>
    <w:rsid w:val="00DD6B38"/>
    <w:rsid w:val="00DF269A"/>
    <w:rsid w:val="00DF40DA"/>
    <w:rsid w:val="00E35FDA"/>
    <w:rsid w:val="00E67D3A"/>
    <w:rsid w:val="00E97438"/>
    <w:rsid w:val="00E97FB3"/>
    <w:rsid w:val="00EC07B8"/>
    <w:rsid w:val="00ED5DD4"/>
    <w:rsid w:val="00EE39C7"/>
    <w:rsid w:val="00EF5F32"/>
    <w:rsid w:val="00F56B94"/>
    <w:rsid w:val="00F643DA"/>
    <w:rsid w:val="00F8384E"/>
    <w:rsid w:val="00FD3600"/>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Oświadczenie o wizji.docx</dmsv2BaseFileName>
    <dmsv2BaseDisplayName xmlns="http://schemas.microsoft.com/sharepoint/v3">Oświadczenie o wizji</dmsv2BaseDisplayName>
    <dmsv2SWPP2ObjectNumber xmlns="http://schemas.microsoft.com/sharepoint/v3">POST/DYS/OW/GZ/01572/2026                         </dmsv2SWPP2ObjectNumber>
    <dmsv2SWPP2SumMD5 xmlns="http://schemas.microsoft.com/sharepoint/v3">ca5c1ae4009a0b9b019fab0b28f5202c</dmsv2SWPP2SumMD5>
    <dmsv2BaseMoved xmlns="http://schemas.microsoft.com/sharepoint/v3">false</dmsv2BaseMoved>
    <dmsv2BaseIsSensitive xmlns="http://schemas.microsoft.com/sharepoint/v3">true</dmsv2BaseIsSensitive>
    <dmsv2SWPP2IDSWPP2 xmlns="http://schemas.microsoft.com/sharepoint/v3">715235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25050297</dmsv2BaseClientSystemDocumentID>
    <dmsv2BaseModifiedByID xmlns="http://schemas.microsoft.com/sharepoint/v3">11906285</dmsv2BaseModifiedByID>
    <dmsv2BaseCreatedByID xmlns="http://schemas.microsoft.com/sharepoint/v3">11906285</dmsv2BaseCreatedByID>
    <dmsv2SWPP2ObjectDepartment xmlns="http://schemas.microsoft.com/sharepoint/v3">00000001000700050000000h00000007</dmsv2SWPP2ObjectDepartment>
    <dmsv2SWPP2ObjectName xmlns="http://schemas.microsoft.com/sharepoint/v3">Postępowanie</dmsv2SWPP2ObjectName>
    <_dlc_DocId xmlns="a19cb1c7-c5c7-46d4-85ae-d83685407bba">FJ3FSM7XJ42E-1195302456-17717</_dlc_DocId>
    <_dlc_DocIdUrl xmlns="a19cb1c7-c5c7-46d4-85ae-d83685407bba">
      <Url>https://swpp2.dms.gkpge.pl/sites/43/_layouts/15/DocIdRedir.aspx?ID=FJ3FSM7XJ42E-1195302456-17717</Url>
      <Description>FJ3FSM7XJ42E-1195302456-17717</Description>
    </_dlc_DocIdUrl>
  </documentManagement>
</p:properties>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6B8ABE8-59C1-4E41-9EED-CD8CA73BD604}"/>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48C8F786-B0A5-4125-8058-B7114E383912}">
  <ds:schemaRefs>
    <ds:schemaRef ds:uri="http://schemas.openxmlformats.org/officeDocument/2006/bibliography"/>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F0EFA83-D9ED-49FC-A2BE-51C377C7A235}"/>
</file>

<file path=docProps/app.xml><?xml version="1.0" encoding="utf-8"?>
<Properties xmlns="http://schemas.openxmlformats.org/officeDocument/2006/extended-properties" xmlns:vt="http://schemas.openxmlformats.org/officeDocument/2006/docPropsVTypes">
  <Template>Normal.dotm</Template>
  <TotalTime>2</TotalTime>
  <Pages>1</Pages>
  <Words>145</Words>
  <Characters>872</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Hruban Gabriel [PGE Dystr. O.Warszawa]</cp:lastModifiedBy>
  <cp:revision>3</cp:revision>
  <cp:lastPrinted>2026-03-05T12:44:00Z</cp:lastPrinted>
  <dcterms:created xsi:type="dcterms:W3CDTF">2026-04-27T05:28:00Z</dcterms:created>
  <dcterms:modified xsi:type="dcterms:W3CDTF">2026-04-27T10:59:00Z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2026-04-27T05:22:06Z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2f61f837-08ce-4878-9224-4bee19cd6c11</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2a6429b8-de9f-4fed-ac84-7cc636bfa2ed</vt:lpwstr>
  </property>
</Properties>
</file>